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370D1" w14:textId="7AB3B266" w:rsidR="00D73B79" w:rsidRPr="00CE7FF1" w:rsidRDefault="00836B9F" w:rsidP="00CE7FF1">
      <w:pPr>
        <w:ind w:left="640" w:right="423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hAnsiTheme="minorHAnsi" w:cstheme="minorHAnsi"/>
          <w:sz w:val="22"/>
          <w:szCs w:val="22"/>
        </w:rPr>
        <w:br w:type="column"/>
      </w:r>
      <w:r w:rsidR="00CE7FF1" w:rsidRPr="00CE7FF1">
        <w:rPr>
          <w:rFonts w:asciiTheme="minorHAnsi" w:hAnsiTheme="minorHAnsi" w:cstheme="minorHAnsi"/>
          <w:sz w:val="22"/>
          <w:szCs w:val="22"/>
        </w:rPr>
        <w:t>Luciano Colon</w:t>
      </w:r>
    </w:p>
    <w:p w14:paraId="0C0BF4CB" w14:textId="77777777" w:rsidR="00D73B79" w:rsidRPr="00CE7FF1" w:rsidRDefault="00836B9F" w:rsidP="00CE7FF1">
      <w:pPr>
        <w:spacing w:before="1"/>
        <w:ind w:left="-38" w:right="355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b/>
          <w:sz w:val="22"/>
          <w:szCs w:val="22"/>
        </w:rPr>
        <w:t>1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3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sell</w:t>
      </w:r>
      <w:r w:rsidRPr="00CE7FF1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t,</w:t>
      </w:r>
      <w:r w:rsidRPr="00CE7FF1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lb</w:t>
      </w:r>
      <w:r w:rsidRPr="00CE7F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e VIC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3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0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0</w:t>
      </w:r>
    </w:p>
    <w:p w14:paraId="41BAD4AE" w14:textId="77777777" w:rsidR="00D73B79" w:rsidRPr="00CE7FF1" w:rsidRDefault="00836B9F" w:rsidP="00CE7FF1">
      <w:pPr>
        <w:ind w:left="646" w:right="423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bil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0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4</w:t>
      </w:r>
      <w:r w:rsidRPr="00CE7F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2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2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3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33 4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4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4</w:t>
      </w:r>
    </w:p>
    <w:p w14:paraId="377DF53F" w14:textId="1F0173FA" w:rsidR="00D73B79" w:rsidRPr="00CE7FF1" w:rsidRDefault="00836B9F" w:rsidP="00CE7FF1">
      <w:pPr>
        <w:ind w:left="300" w:right="3895"/>
        <w:jc w:val="center"/>
        <w:rPr>
          <w:rFonts w:asciiTheme="minorHAnsi" w:eastAsia="Calibri" w:hAnsiTheme="minorHAnsi" w:cstheme="minorHAnsi"/>
          <w:sz w:val="22"/>
          <w:szCs w:val="22"/>
        </w:rPr>
        <w:sectPr w:rsidR="00D73B79" w:rsidRPr="00CE7FF1">
          <w:footerReference w:type="default" r:id="rId7"/>
          <w:type w:val="continuous"/>
          <w:pgSz w:w="11920" w:h="16840"/>
          <w:pgMar w:top="1400" w:right="600" w:bottom="280" w:left="0" w:header="720" w:footer="720" w:gutter="0"/>
          <w:cols w:num="2" w:space="720" w:equalWidth="0">
            <w:col w:w="3636" w:space="557"/>
            <w:col w:w="7127"/>
          </w:cols>
        </w:sectPr>
      </w:pPr>
      <w:r w:rsidRPr="00CE7FF1">
        <w:rPr>
          <w:rFonts w:asciiTheme="minorHAnsi" w:eastAsia="Calibri" w:hAnsiTheme="minorHAnsi" w:cstheme="minorHAnsi"/>
          <w:b/>
          <w:sz w:val="22"/>
          <w:szCs w:val="22"/>
        </w:rPr>
        <w:t>Em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il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hyperlink r:id="rId8" w:history="1">
        <w:r w:rsidR="00CE7FF1" w:rsidRPr="00CE7FF1">
          <w:rPr>
            <w:rStyle w:val="Hyperlink"/>
            <w:rFonts w:asciiTheme="minorHAnsi" w:eastAsia="Calibri" w:hAnsiTheme="minorHAnsi" w:cstheme="minorHAnsi"/>
            <w:b/>
            <w:spacing w:val="1"/>
            <w:sz w:val="22"/>
            <w:szCs w:val="22"/>
            <w:u w:val="none"/>
          </w:rPr>
          <w:t>luciano@gmail.com</w:t>
        </w:r>
      </w:hyperlink>
    </w:p>
    <w:p w14:paraId="525DA448" w14:textId="77777777" w:rsidR="00D73B79" w:rsidRPr="00CE7FF1" w:rsidRDefault="00D73B79" w:rsidP="00CE7FF1">
      <w:pPr>
        <w:rPr>
          <w:rFonts w:asciiTheme="minorHAnsi" w:hAnsiTheme="minorHAnsi" w:cstheme="minorHAnsi"/>
          <w:sz w:val="22"/>
          <w:szCs w:val="22"/>
        </w:rPr>
      </w:pPr>
    </w:p>
    <w:p w14:paraId="6D7451D8" w14:textId="77777777" w:rsidR="00D73B79" w:rsidRPr="00CE7FF1" w:rsidRDefault="00836B9F" w:rsidP="00CE7FF1">
      <w:pPr>
        <w:spacing w:before="12"/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du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a</w:t>
      </w:r>
      <w:r w:rsidRPr="00CE7FF1">
        <w:rPr>
          <w:rFonts w:asciiTheme="minorHAnsi" w:eastAsia="Calibri" w:hAnsiTheme="minorHAnsi" w:cstheme="minorHAnsi"/>
          <w:b/>
          <w:sz w:val="22"/>
          <w:szCs w:val="22"/>
          <w:u w:color="000000"/>
        </w:rPr>
        <w:t>t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o</w:t>
      </w:r>
      <w:r w:rsidRPr="00CE7FF1">
        <w:rPr>
          <w:rFonts w:asciiTheme="minorHAnsi" w:eastAsia="Calibri" w:hAnsiTheme="minorHAnsi" w:cstheme="minorHAnsi"/>
          <w:b/>
          <w:sz w:val="22"/>
          <w:szCs w:val="22"/>
          <w:u w:color="000000"/>
        </w:rPr>
        <w:t>n</w:t>
      </w:r>
    </w:p>
    <w:p w14:paraId="2274B6B1" w14:textId="77777777" w:rsidR="00D73B79" w:rsidRPr="00CE7FF1" w:rsidRDefault="00D73B79" w:rsidP="00CE7FF1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2917B71" w14:textId="77777777" w:rsidR="00D73B79" w:rsidRPr="00CE7FF1" w:rsidRDefault="00836B9F" w:rsidP="00CE7FF1">
      <w:pPr>
        <w:spacing w:before="12"/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CE7FF1">
        <w:rPr>
          <w:rFonts w:asciiTheme="minorHAnsi" w:eastAsia="Calibri" w:hAnsiTheme="minorHAnsi" w:cstheme="minorHAnsi"/>
          <w:sz w:val="22"/>
          <w:szCs w:val="22"/>
        </w:rPr>
        <w:t>3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–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7FF1">
        <w:rPr>
          <w:rFonts w:asciiTheme="minorHAnsi" w:eastAsia="Calibri" w:hAnsiTheme="minorHAnsi" w:cstheme="minorHAnsi"/>
          <w:sz w:val="22"/>
          <w:szCs w:val="22"/>
        </w:rPr>
        <w:t>re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z w:val="22"/>
          <w:szCs w:val="22"/>
        </w:rPr>
        <w:t xml:space="preserve">ent                              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ster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CE7F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</w:t>
      </w:r>
      <w:r w:rsidRPr="00CE7F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(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Acc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b/>
          <w:spacing w:val="2"/>
          <w:sz w:val="22"/>
          <w:szCs w:val="22"/>
        </w:rPr>
        <w:t>g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)</w:t>
      </w:r>
    </w:p>
    <w:p w14:paraId="52398168" w14:textId="77777777" w:rsidR="00D73B79" w:rsidRPr="00CE7FF1" w:rsidRDefault="00836B9F" w:rsidP="00CE7FF1">
      <w:pPr>
        <w:ind w:left="4275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ash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iv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z w:val="22"/>
          <w:szCs w:val="22"/>
        </w:rPr>
        <w:t>sit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7FF1">
        <w:rPr>
          <w:rFonts w:asciiTheme="minorHAnsi" w:eastAsia="Calibri" w:hAnsiTheme="minorHAnsi" w:cstheme="minorHAnsi"/>
          <w:sz w:val="22"/>
          <w:szCs w:val="22"/>
        </w:rPr>
        <w:t>,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Cau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CE7FF1">
        <w:rPr>
          <w:rFonts w:asciiTheme="minorHAnsi" w:eastAsia="Calibri" w:hAnsiTheme="minorHAnsi" w:cstheme="minorHAnsi"/>
          <w:sz w:val="22"/>
          <w:szCs w:val="22"/>
        </w:rPr>
        <w:t>fie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7FF1">
        <w:rPr>
          <w:rFonts w:asciiTheme="minorHAnsi" w:eastAsia="Calibri" w:hAnsiTheme="minorHAnsi" w:cstheme="minorHAnsi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ca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CE7FF1">
        <w:rPr>
          <w:rFonts w:asciiTheme="minorHAnsi" w:eastAsia="Calibri" w:hAnsiTheme="minorHAnsi" w:cstheme="minorHAnsi"/>
          <w:sz w:val="22"/>
          <w:szCs w:val="22"/>
        </w:rPr>
        <w:t>s, 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z w:val="22"/>
          <w:szCs w:val="22"/>
        </w:rPr>
        <w:t>tralia</w:t>
      </w:r>
    </w:p>
    <w:p w14:paraId="0326473B" w14:textId="77777777" w:rsidR="00D73B79" w:rsidRPr="00CE7FF1" w:rsidRDefault="00836B9F" w:rsidP="00CE7FF1">
      <w:pPr>
        <w:spacing w:before="6"/>
        <w:ind w:left="4283" w:right="425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E7FF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gr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adu</w:t>
      </w:r>
      <w:r w:rsidRPr="00CE7FF1">
        <w:rPr>
          <w:rFonts w:asciiTheme="minorHAnsi" w:eastAsia="Calibri" w:hAnsiTheme="minorHAnsi" w:cstheme="minorHAnsi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Ju</w:t>
      </w:r>
      <w:r w:rsidRPr="00CE7FF1">
        <w:rPr>
          <w:rFonts w:asciiTheme="minorHAnsi" w:eastAsia="Calibri" w:hAnsiTheme="minorHAnsi" w:cstheme="minorHAnsi"/>
          <w:sz w:val="22"/>
          <w:szCs w:val="22"/>
        </w:rPr>
        <w:t>ly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CE7FF1">
        <w:rPr>
          <w:rFonts w:asciiTheme="minorHAnsi" w:eastAsia="Calibri" w:hAnsiTheme="minorHAnsi" w:cstheme="minorHAnsi"/>
          <w:sz w:val="22"/>
          <w:szCs w:val="22"/>
        </w:rPr>
        <w:t>0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15</w:t>
      </w:r>
    </w:p>
    <w:p w14:paraId="6E874ABE" w14:textId="77777777" w:rsidR="00D73B79" w:rsidRPr="00CE7FF1" w:rsidRDefault="00D73B79" w:rsidP="00CE7FF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74B5096" w14:textId="77777777" w:rsidR="00D73B79" w:rsidRPr="00CE7FF1" w:rsidRDefault="00836B9F" w:rsidP="00CE7FF1">
      <w:pPr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CE7FF1">
        <w:rPr>
          <w:rFonts w:asciiTheme="minorHAnsi" w:eastAsia="Calibri" w:hAnsiTheme="minorHAnsi" w:cstheme="minorHAnsi"/>
          <w:sz w:val="22"/>
          <w:szCs w:val="22"/>
        </w:rPr>
        <w:t>2</w:t>
      </w:r>
      <w:r w:rsidRPr="00CE7FF1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o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ess</w:t>
      </w:r>
      <w:r w:rsidRPr="00CE7FF1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Co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mm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rc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7F5F7B1B" w14:textId="77777777" w:rsidR="00D73B79" w:rsidRPr="00CE7FF1" w:rsidRDefault="00836B9F" w:rsidP="00CE7FF1">
      <w:pPr>
        <w:ind w:left="4275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ash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iv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z w:val="22"/>
          <w:szCs w:val="22"/>
        </w:rPr>
        <w:t>sit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7FF1">
        <w:rPr>
          <w:rFonts w:asciiTheme="minorHAnsi" w:eastAsia="Calibri" w:hAnsiTheme="minorHAnsi" w:cstheme="minorHAnsi"/>
          <w:sz w:val="22"/>
          <w:szCs w:val="22"/>
        </w:rPr>
        <w:t>,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CE7FF1">
        <w:rPr>
          <w:rFonts w:asciiTheme="minorHAnsi" w:eastAsia="Calibri" w:hAnsiTheme="minorHAnsi" w:cstheme="minorHAnsi"/>
          <w:sz w:val="22"/>
          <w:szCs w:val="22"/>
        </w:rPr>
        <w:t>w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z w:val="22"/>
          <w:szCs w:val="22"/>
        </w:rPr>
        <w:t>y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CE7FF1">
        <w:rPr>
          <w:rFonts w:asciiTheme="minorHAnsi" w:eastAsia="Calibri" w:hAnsiTheme="minorHAnsi" w:cstheme="minorHAnsi"/>
          <w:sz w:val="22"/>
          <w:szCs w:val="22"/>
        </w:rPr>
        <w:t>s,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z w:val="22"/>
          <w:szCs w:val="22"/>
        </w:rPr>
        <w:t>al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7FF1">
        <w:rPr>
          <w:rFonts w:asciiTheme="minorHAnsi" w:eastAsia="Calibri" w:hAnsiTheme="minorHAnsi" w:cstheme="minorHAnsi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0D02BB3D" w14:textId="77777777" w:rsidR="00D73B79" w:rsidRPr="00CE7FF1" w:rsidRDefault="00836B9F" w:rsidP="00CE7FF1">
      <w:pPr>
        <w:spacing w:before="6"/>
        <w:ind w:left="4283" w:right="388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E7FF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G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7FF1">
        <w:rPr>
          <w:rFonts w:asciiTheme="minorHAnsi" w:eastAsia="Calibri" w:hAnsiTheme="minorHAnsi" w:cstheme="minorHAnsi"/>
          <w:sz w:val="22"/>
          <w:szCs w:val="22"/>
        </w:rPr>
        <w:t>A: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CE7FF1">
        <w:rPr>
          <w:rFonts w:asciiTheme="minorHAnsi" w:eastAsia="Calibri" w:hAnsiTheme="minorHAnsi" w:cstheme="minorHAnsi"/>
          <w:sz w:val="22"/>
          <w:szCs w:val="22"/>
        </w:rPr>
        <w:t>.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CE7FF1">
        <w:rPr>
          <w:rFonts w:asciiTheme="minorHAnsi" w:eastAsia="Calibri" w:hAnsiTheme="minorHAnsi" w:cstheme="minorHAnsi"/>
          <w:sz w:val="22"/>
          <w:szCs w:val="22"/>
        </w:rPr>
        <w:t>,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z w:val="22"/>
          <w:szCs w:val="22"/>
        </w:rPr>
        <w:t>isti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sz w:val="22"/>
          <w:szCs w:val="22"/>
        </w:rPr>
        <w:t>ti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3CD5D386" w14:textId="77777777" w:rsidR="00D73B79" w:rsidRPr="00CE7FF1" w:rsidRDefault="00D73B79" w:rsidP="00CE7FF1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22096A4" w14:textId="77777777" w:rsidR="00D73B79" w:rsidRPr="00CE7FF1" w:rsidRDefault="00836B9F" w:rsidP="00CE7FF1">
      <w:pPr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CE7FF1">
        <w:rPr>
          <w:rFonts w:asciiTheme="minorHAnsi" w:eastAsia="Calibri" w:hAnsiTheme="minorHAnsi" w:cstheme="minorHAnsi"/>
          <w:sz w:val="22"/>
          <w:szCs w:val="22"/>
        </w:rPr>
        <w:t>1</w:t>
      </w:r>
      <w:r w:rsidRPr="00CE7FF1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Mona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sh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Uni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ounda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673FFF0C" w14:textId="77777777" w:rsidR="00D73B79" w:rsidRPr="00CE7FF1" w:rsidRDefault="00836B9F" w:rsidP="00CE7FF1">
      <w:pPr>
        <w:ind w:left="4239" w:right="374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way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Un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CE7FF1">
        <w:rPr>
          <w:rFonts w:asciiTheme="minorHAnsi" w:eastAsia="Calibri" w:hAnsiTheme="minorHAnsi" w:cstheme="minorHAnsi"/>
          <w:sz w:val="22"/>
          <w:szCs w:val="22"/>
        </w:rPr>
        <w:t>ersi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z w:val="22"/>
          <w:szCs w:val="22"/>
        </w:rPr>
        <w:t>y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lleg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z w:val="22"/>
          <w:szCs w:val="22"/>
        </w:rPr>
        <w:t>,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z w:val="22"/>
          <w:szCs w:val="22"/>
        </w:rPr>
        <w:t>al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7FF1">
        <w:rPr>
          <w:rFonts w:asciiTheme="minorHAnsi" w:eastAsia="Calibri" w:hAnsiTheme="minorHAnsi" w:cstheme="minorHAnsi"/>
          <w:sz w:val="22"/>
          <w:szCs w:val="22"/>
        </w:rPr>
        <w:t>sia</w:t>
      </w:r>
    </w:p>
    <w:p w14:paraId="1A0448F0" w14:textId="19620580" w:rsidR="00D73B79" w:rsidRPr="00CE7FF1" w:rsidRDefault="00836B9F" w:rsidP="00CE7FF1">
      <w:pPr>
        <w:spacing w:before="6"/>
        <w:ind w:left="4283" w:right="440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E7FF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7FF1">
        <w:rPr>
          <w:rFonts w:asciiTheme="minorHAnsi" w:eastAsia="Calibri" w:hAnsiTheme="minorHAnsi" w:cstheme="minorHAnsi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7FF1">
        <w:rPr>
          <w:rFonts w:asciiTheme="minorHAnsi" w:eastAsia="Calibri" w:hAnsiTheme="minorHAnsi" w:cstheme="minorHAnsi"/>
          <w:sz w:val="22"/>
          <w:szCs w:val="22"/>
        </w:rPr>
        <w:t>h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z w:val="22"/>
          <w:szCs w:val="22"/>
        </w:rPr>
        <w:t>isti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ct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7FF1">
        <w:rPr>
          <w:rFonts w:asciiTheme="minorHAnsi" w:eastAsia="Calibri" w:hAnsiTheme="minorHAnsi" w:cstheme="minorHAnsi"/>
          <w:sz w:val="22"/>
          <w:szCs w:val="22"/>
        </w:rPr>
        <w:t>era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6079BA9E" w14:textId="77777777" w:rsidR="00CE7FF1" w:rsidRPr="00CE7FF1" w:rsidRDefault="00CE7FF1" w:rsidP="00CE7FF1">
      <w:pPr>
        <w:spacing w:before="6"/>
        <w:ind w:left="4283" w:right="4409"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316ECBEC" w14:textId="77777777" w:rsidR="00D73B79" w:rsidRPr="00CE7FF1" w:rsidRDefault="00836B9F" w:rsidP="00CE7FF1">
      <w:pPr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S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ho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l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a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</w:t>
      </w:r>
      <w:r w:rsidRPr="00CE7FF1">
        <w:rPr>
          <w:rFonts w:asciiTheme="minorHAnsi" w:eastAsia="Calibri" w:hAnsiTheme="minorHAnsi" w:cstheme="minorHAnsi"/>
          <w:b/>
          <w:sz w:val="22"/>
          <w:szCs w:val="22"/>
          <w:u w:color="000000"/>
        </w:rPr>
        <w:t>s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h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p</w:t>
      </w:r>
      <w:r w:rsidRPr="00CE7FF1">
        <w:rPr>
          <w:rFonts w:asciiTheme="minorHAnsi" w:eastAsia="Calibri" w:hAnsiTheme="minorHAnsi" w:cstheme="minorHAnsi"/>
          <w:b/>
          <w:sz w:val="22"/>
          <w:szCs w:val="22"/>
          <w:u w:color="000000"/>
        </w:rPr>
        <w:t>s</w:t>
      </w:r>
    </w:p>
    <w:p w14:paraId="0291E113" w14:textId="77777777" w:rsidR="00D73B79" w:rsidRPr="00CE7FF1" w:rsidRDefault="00D73B79" w:rsidP="00CE7FF1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1743C31" w14:textId="77777777" w:rsidR="00D73B79" w:rsidRPr="00CE7FF1" w:rsidRDefault="00836B9F" w:rsidP="00CE7FF1">
      <w:pPr>
        <w:spacing w:before="12"/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CE7FF1">
        <w:rPr>
          <w:rFonts w:asciiTheme="minorHAnsi" w:eastAsia="Calibri" w:hAnsiTheme="minorHAnsi" w:cstheme="minorHAnsi"/>
          <w:sz w:val="22"/>
          <w:szCs w:val="22"/>
        </w:rPr>
        <w:t>1</w:t>
      </w:r>
      <w:r w:rsidRPr="00CE7FF1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ash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iv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z w:val="22"/>
          <w:szCs w:val="22"/>
        </w:rPr>
        <w:t>sity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z w:val="22"/>
          <w:szCs w:val="22"/>
        </w:rPr>
        <w:t>al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7FF1">
        <w:rPr>
          <w:rFonts w:asciiTheme="minorHAnsi" w:eastAsia="Calibri" w:hAnsiTheme="minorHAnsi" w:cstheme="minorHAnsi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z w:val="22"/>
          <w:szCs w:val="22"/>
        </w:rPr>
        <w:t>a Entra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ce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Schol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z w:val="22"/>
          <w:szCs w:val="22"/>
        </w:rPr>
        <w:t>rs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7FF1">
        <w:rPr>
          <w:rFonts w:asciiTheme="minorHAnsi" w:eastAsia="Calibri" w:hAnsiTheme="minorHAnsi" w:cstheme="minorHAnsi"/>
          <w:sz w:val="22"/>
          <w:szCs w:val="22"/>
        </w:rPr>
        <w:t>ip</w:t>
      </w:r>
    </w:p>
    <w:p w14:paraId="5335F6AC" w14:textId="77777777" w:rsidR="00D73B79" w:rsidRPr="00CE7FF1" w:rsidRDefault="00836B9F" w:rsidP="00CE7FF1">
      <w:pPr>
        <w:spacing w:before="41"/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CE7FF1">
        <w:rPr>
          <w:rFonts w:asciiTheme="minorHAnsi" w:eastAsia="Calibri" w:hAnsiTheme="minorHAnsi" w:cstheme="minorHAnsi"/>
          <w:sz w:val="22"/>
          <w:szCs w:val="22"/>
        </w:rPr>
        <w:t>0                                                Tan S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’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Seri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z w:val="22"/>
          <w:szCs w:val="22"/>
        </w:rPr>
        <w:t>r Jeff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z w:val="22"/>
          <w:szCs w:val="22"/>
        </w:rPr>
        <w:t>ey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Cheah E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tra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Sc</w:t>
      </w:r>
      <w:r w:rsidRPr="00CE7FF1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la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z w:val="22"/>
          <w:szCs w:val="22"/>
        </w:rPr>
        <w:t>sh</w:t>
      </w:r>
      <w:r w:rsidRPr="00CE7FF1">
        <w:rPr>
          <w:rFonts w:asciiTheme="minorHAnsi" w:eastAsia="Calibri" w:hAnsiTheme="minorHAnsi" w:cstheme="minorHAnsi"/>
          <w:spacing w:val="-4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z w:val="22"/>
          <w:szCs w:val="22"/>
        </w:rPr>
        <w:t>p</w:t>
      </w:r>
    </w:p>
    <w:p w14:paraId="6E472961" w14:textId="77777777" w:rsidR="00D73B79" w:rsidRPr="00CE7FF1" w:rsidRDefault="00D73B79" w:rsidP="00CE7FF1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90A2ED4" w14:textId="4918D603" w:rsidR="00D73B79" w:rsidRPr="00CE7FF1" w:rsidRDefault="00836B9F" w:rsidP="00CE7FF1">
      <w:pPr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b/>
          <w:sz w:val="22"/>
          <w:szCs w:val="22"/>
          <w:u w:color="000000"/>
        </w:rPr>
        <w:t>P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o</w:t>
      </w:r>
      <w:r w:rsidRPr="00CE7FF1">
        <w:rPr>
          <w:rFonts w:asciiTheme="minorHAnsi" w:eastAsia="Calibri" w:hAnsiTheme="minorHAnsi" w:cstheme="minorHAnsi"/>
          <w:b/>
          <w:sz w:val="22"/>
          <w:szCs w:val="22"/>
          <w:u w:color="000000"/>
        </w:rPr>
        <w:t>f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</w:t>
      </w:r>
      <w:r w:rsidRPr="00CE7FF1">
        <w:rPr>
          <w:rFonts w:asciiTheme="minorHAnsi" w:eastAsia="Calibri" w:hAnsiTheme="minorHAnsi" w:cstheme="minorHAnsi"/>
          <w:b/>
          <w:sz w:val="22"/>
          <w:szCs w:val="22"/>
          <w:u w:color="000000"/>
        </w:rPr>
        <w:t>s</w:t>
      </w:r>
      <w:r w:rsidRPr="00CE7FF1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s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ona</w:t>
      </w:r>
      <w:r w:rsidRPr="00CE7FF1">
        <w:rPr>
          <w:rFonts w:asciiTheme="minorHAnsi" w:eastAsia="Calibri" w:hAnsiTheme="minorHAnsi" w:cstheme="minorHAnsi"/>
          <w:b/>
          <w:sz w:val="22"/>
          <w:szCs w:val="22"/>
          <w:u w:color="000000"/>
        </w:rPr>
        <w:t>l</w:t>
      </w:r>
      <w:r w:rsidRPr="00CE7FF1">
        <w:rPr>
          <w:rFonts w:asciiTheme="minorHAnsi" w:eastAsia="Calibri" w:hAnsiTheme="minorHAnsi" w:cstheme="minorHAnsi"/>
          <w:b/>
          <w:spacing w:val="2"/>
          <w:sz w:val="22"/>
          <w:szCs w:val="22"/>
          <w:u w:color="000000"/>
        </w:rPr>
        <w:t xml:space="preserve"> </w:t>
      </w:r>
      <w:r w:rsidRPr="00CE7FF1">
        <w:rPr>
          <w:rFonts w:asciiTheme="minorHAnsi" w:eastAsia="Calibri" w:hAnsiTheme="minorHAnsi" w:cstheme="minorHAnsi"/>
          <w:b/>
          <w:sz w:val="22"/>
          <w:szCs w:val="22"/>
          <w:u w:color="000000"/>
        </w:rPr>
        <w:t>Ex</w:t>
      </w:r>
      <w:r w:rsidRPr="00CE7FF1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p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ri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</w:t>
      </w:r>
      <w:r w:rsidRPr="00CE7FF1">
        <w:rPr>
          <w:rFonts w:asciiTheme="minorHAnsi" w:eastAsia="Calibri" w:hAnsiTheme="minorHAnsi" w:cstheme="minorHAnsi"/>
          <w:b/>
          <w:spacing w:val="-3"/>
          <w:sz w:val="22"/>
          <w:szCs w:val="22"/>
          <w:u w:color="000000"/>
        </w:rPr>
        <w:t>n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</w:t>
      </w:r>
      <w:r w:rsidRPr="00CE7FF1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</w:p>
    <w:p w14:paraId="58D6FF2A" w14:textId="77777777" w:rsidR="00CE7FF1" w:rsidRPr="00CE7FF1" w:rsidRDefault="00CE7FF1" w:rsidP="00CE7FF1">
      <w:pPr>
        <w:ind w:left="1440"/>
        <w:rPr>
          <w:rFonts w:asciiTheme="minorHAnsi" w:eastAsia="Calibri" w:hAnsiTheme="minorHAnsi" w:cstheme="minorHAnsi"/>
          <w:sz w:val="22"/>
          <w:szCs w:val="22"/>
        </w:rPr>
      </w:pPr>
    </w:p>
    <w:p w14:paraId="36B33FBA" w14:textId="77777777" w:rsidR="00D73B79" w:rsidRPr="00CE7FF1" w:rsidRDefault="00836B9F" w:rsidP="00CE7FF1">
      <w:pPr>
        <w:spacing w:before="12"/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z w:val="22"/>
          <w:szCs w:val="22"/>
        </w:rPr>
        <w:t>ec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CE7FF1">
        <w:rPr>
          <w:rFonts w:asciiTheme="minorHAnsi" w:eastAsia="Calibri" w:hAnsiTheme="minorHAnsi" w:cstheme="minorHAnsi"/>
          <w:sz w:val="22"/>
          <w:szCs w:val="22"/>
        </w:rPr>
        <w:t>2</w:t>
      </w:r>
      <w:r w:rsidRPr="00CE7F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 xml:space="preserve">- 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CE7FF1">
        <w:rPr>
          <w:rFonts w:asciiTheme="minorHAnsi" w:eastAsia="Calibri" w:hAnsiTheme="minorHAnsi" w:cstheme="minorHAnsi"/>
          <w:sz w:val="22"/>
          <w:szCs w:val="22"/>
        </w:rPr>
        <w:t>an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CE7FF1">
        <w:rPr>
          <w:rFonts w:asciiTheme="minorHAnsi" w:eastAsia="Calibri" w:hAnsiTheme="minorHAnsi" w:cstheme="minorHAnsi"/>
          <w:sz w:val="22"/>
          <w:szCs w:val="22"/>
        </w:rPr>
        <w:t>3</w:t>
      </w:r>
      <w:r w:rsidRPr="00CE7FF1">
        <w:rPr>
          <w:rFonts w:asciiTheme="minorHAnsi" w:eastAsia="Calibri" w:hAnsiTheme="minorHAnsi" w:cstheme="minorHAnsi"/>
          <w:sz w:val="22"/>
          <w:szCs w:val="22"/>
        </w:rPr>
        <w:t xml:space="preserve">                   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15A08BB4" w14:textId="77777777" w:rsidR="00D73B79" w:rsidRPr="00CE7FF1" w:rsidRDefault="00836B9F" w:rsidP="00CE7FF1">
      <w:pPr>
        <w:spacing w:before="41"/>
        <w:ind w:left="4239" w:right="380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7FF1">
        <w:rPr>
          <w:rFonts w:asciiTheme="minorHAnsi" w:eastAsia="Calibri" w:hAnsiTheme="minorHAnsi" w:cstheme="minorHAnsi"/>
          <w:sz w:val="22"/>
          <w:szCs w:val="22"/>
        </w:rPr>
        <w:t>ric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z w:val="22"/>
          <w:szCs w:val="22"/>
        </w:rPr>
        <w:t>wa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z w:val="22"/>
          <w:szCs w:val="22"/>
        </w:rPr>
        <w:t>se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z w:val="22"/>
          <w:szCs w:val="22"/>
        </w:rPr>
        <w:t>s,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z w:val="22"/>
          <w:szCs w:val="22"/>
        </w:rPr>
        <w:t>al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7FF1">
        <w:rPr>
          <w:rFonts w:asciiTheme="minorHAnsi" w:eastAsia="Calibri" w:hAnsiTheme="minorHAnsi" w:cstheme="minorHAnsi"/>
          <w:sz w:val="22"/>
          <w:szCs w:val="22"/>
        </w:rPr>
        <w:t>sia</w:t>
      </w:r>
    </w:p>
    <w:p w14:paraId="4B1C36A8" w14:textId="77777777" w:rsidR="00D73B79" w:rsidRPr="00CE7FF1" w:rsidRDefault="00836B9F" w:rsidP="00CE7FF1">
      <w:pPr>
        <w:tabs>
          <w:tab w:val="left" w:pos="4680"/>
        </w:tabs>
        <w:spacing w:before="53"/>
        <w:ind w:left="4681" w:right="945" w:hanging="360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E7FF1">
        <w:rPr>
          <w:rFonts w:asciiTheme="minorHAnsi" w:eastAsia="Segoe MDL2 Assets" w:hAnsiTheme="minorHAnsi" w:cstheme="minorHAnsi"/>
          <w:sz w:val="22"/>
          <w:szCs w:val="22"/>
        </w:rPr>
        <w:tab/>
      </w:r>
      <w:r w:rsidRPr="00CE7FF1">
        <w:rPr>
          <w:rFonts w:asciiTheme="minorHAnsi" w:eastAsia="Calibri" w:hAnsiTheme="minorHAnsi" w:cstheme="minorHAnsi"/>
          <w:sz w:val="22"/>
          <w:szCs w:val="22"/>
        </w:rPr>
        <w:t>Resp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si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7FF1">
        <w:rPr>
          <w:rFonts w:asciiTheme="minorHAnsi" w:eastAsia="Calibri" w:hAnsiTheme="minorHAnsi" w:cstheme="minorHAnsi"/>
          <w:sz w:val="22"/>
          <w:szCs w:val="22"/>
        </w:rPr>
        <w:t>le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f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per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g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au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z w:val="22"/>
          <w:szCs w:val="22"/>
        </w:rPr>
        <w:t>it pr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sz w:val="22"/>
          <w:szCs w:val="22"/>
        </w:rPr>
        <w:t>ed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z w:val="22"/>
          <w:szCs w:val="22"/>
        </w:rPr>
        <w:t>res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z w:val="22"/>
          <w:szCs w:val="22"/>
        </w:rPr>
        <w:t>ele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z w:val="22"/>
          <w:szCs w:val="22"/>
        </w:rPr>
        <w:t>ed</w:t>
      </w:r>
      <w:r w:rsidRPr="00CE7F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clie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t acc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CE7FF1">
        <w:rPr>
          <w:rFonts w:asciiTheme="minorHAnsi" w:eastAsia="Calibri" w:hAnsiTheme="minorHAnsi" w:cstheme="minorHAnsi"/>
          <w:sz w:val="22"/>
          <w:szCs w:val="22"/>
        </w:rPr>
        <w:t>ts</w:t>
      </w:r>
    </w:p>
    <w:p w14:paraId="1469A2B3" w14:textId="77777777" w:rsidR="00D73B79" w:rsidRPr="00CE7FF1" w:rsidRDefault="00836B9F" w:rsidP="00CE7FF1">
      <w:pPr>
        <w:spacing w:before="8"/>
        <w:ind w:left="4321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E7FF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CE7FF1">
        <w:rPr>
          <w:rFonts w:asciiTheme="minorHAnsi" w:eastAsia="Calibri" w:hAnsiTheme="minorHAnsi" w:cstheme="minorHAnsi"/>
          <w:sz w:val="22"/>
          <w:szCs w:val="22"/>
        </w:rPr>
        <w:t>ia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z w:val="22"/>
          <w:szCs w:val="22"/>
        </w:rPr>
        <w:t>sed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with clie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ts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spe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sz w:val="22"/>
          <w:szCs w:val="22"/>
        </w:rPr>
        <w:t>if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CE7FF1">
        <w:rPr>
          <w:rFonts w:asciiTheme="minorHAnsi" w:eastAsia="Calibri" w:hAnsiTheme="minorHAnsi" w:cstheme="minorHAnsi"/>
          <w:sz w:val="22"/>
          <w:szCs w:val="22"/>
        </w:rPr>
        <w:t>it pr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CE7FF1">
        <w:rPr>
          <w:rFonts w:asciiTheme="minorHAnsi" w:eastAsia="Calibri" w:hAnsiTheme="minorHAnsi" w:cstheme="minorHAnsi"/>
          <w:sz w:val="22"/>
          <w:szCs w:val="22"/>
        </w:rPr>
        <w:t>ec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D339613" w14:textId="77777777" w:rsidR="00D73B79" w:rsidRPr="00CE7FF1" w:rsidRDefault="00D73B79" w:rsidP="00CE7FF1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F113C0D" w14:textId="77777777" w:rsidR="00D73B79" w:rsidRPr="00CE7FF1" w:rsidRDefault="00836B9F" w:rsidP="00CE7FF1">
      <w:pPr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u</w:t>
      </w:r>
      <w:r w:rsidRPr="00CE7FF1">
        <w:rPr>
          <w:rFonts w:asciiTheme="minorHAnsi" w:eastAsia="Calibri" w:hAnsiTheme="minorHAnsi" w:cstheme="minorHAnsi"/>
          <w:b/>
          <w:sz w:val="22"/>
          <w:szCs w:val="22"/>
          <w:u w:color="000000"/>
        </w:rPr>
        <w:t>st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o</w:t>
      </w:r>
      <w:r w:rsidRPr="00CE7FF1">
        <w:rPr>
          <w:rFonts w:asciiTheme="minorHAnsi" w:eastAsia="Calibri" w:hAnsiTheme="minorHAnsi" w:cstheme="minorHAnsi"/>
          <w:b/>
          <w:sz w:val="22"/>
          <w:szCs w:val="22"/>
          <w:u w:color="000000"/>
        </w:rPr>
        <w:t>mer</w:t>
      </w:r>
      <w:r w:rsidRPr="00CE7FF1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Se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v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ic</w:t>
      </w:r>
      <w:r w:rsidRPr="00CE7FF1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  <w:r w:rsidRPr="00CE7FF1">
        <w:rPr>
          <w:rFonts w:asciiTheme="minorHAnsi" w:eastAsia="Calibri" w:hAnsiTheme="minorHAnsi" w:cstheme="minorHAnsi"/>
          <w:b/>
          <w:spacing w:val="-3"/>
          <w:sz w:val="22"/>
          <w:szCs w:val="22"/>
          <w:u w:color="000000"/>
        </w:rPr>
        <w:t xml:space="preserve"> </w:t>
      </w:r>
      <w:r w:rsidRPr="00CE7FF1">
        <w:rPr>
          <w:rFonts w:asciiTheme="minorHAnsi" w:eastAsia="Calibri" w:hAnsiTheme="minorHAnsi" w:cstheme="minorHAnsi"/>
          <w:b/>
          <w:sz w:val="22"/>
          <w:szCs w:val="22"/>
          <w:u w:color="000000"/>
        </w:rPr>
        <w:t>Ex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pe</w:t>
      </w:r>
      <w:r w:rsidRPr="00CE7FF1">
        <w:rPr>
          <w:rFonts w:asciiTheme="minorHAnsi" w:eastAsia="Calibri" w:hAnsiTheme="minorHAnsi" w:cstheme="minorHAnsi"/>
          <w:b/>
          <w:spacing w:val="2"/>
          <w:sz w:val="22"/>
          <w:szCs w:val="22"/>
          <w:u w:color="000000"/>
        </w:rPr>
        <w:t>r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</w:t>
      </w:r>
      <w:r w:rsidRPr="00CE7FF1">
        <w:rPr>
          <w:rFonts w:asciiTheme="minorHAnsi" w:eastAsia="Calibri" w:hAnsiTheme="minorHAnsi" w:cstheme="minorHAnsi"/>
          <w:b/>
          <w:spacing w:val="-3"/>
          <w:sz w:val="22"/>
          <w:szCs w:val="22"/>
          <w:u w:color="000000"/>
        </w:rPr>
        <w:t>n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</w:t>
      </w:r>
      <w:r w:rsidRPr="00CE7FF1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</w:p>
    <w:p w14:paraId="5339C72B" w14:textId="77777777" w:rsidR="00D73B79" w:rsidRPr="00CE7FF1" w:rsidRDefault="00D73B79" w:rsidP="00CE7FF1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A9A8D9E" w14:textId="77777777" w:rsidR="00D73B79" w:rsidRPr="00CE7FF1" w:rsidRDefault="00836B9F" w:rsidP="00CE7FF1">
      <w:pPr>
        <w:spacing w:before="12"/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z w:val="22"/>
          <w:szCs w:val="22"/>
        </w:rPr>
        <w:t>ar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CE7FF1">
        <w:rPr>
          <w:rFonts w:asciiTheme="minorHAnsi" w:eastAsia="Calibri" w:hAnsiTheme="minorHAnsi" w:cstheme="minorHAnsi"/>
          <w:sz w:val="22"/>
          <w:szCs w:val="22"/>
        </w:rPr>
        <w:t>1</w:t>
      </w:r>
      <w:r w:rsidRPr="00CE7F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-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7FF1">
        <w:rPr>
          <w:rFonts w:asciiTheme="minorHAnsi" w:eastAsia="Calibri" w:hAnsiTheme="minorHAnsi" w:cstheme="minorHAnsi"/>
          <w:sz w:val="22"/>
          <w:szCs w:val="22"/>
        </w:rPr>
        <w:t>res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z w:val="22"/>
          <w:szCs w:val="22"/>
        </w:rPr>
        <w:t xml:space="preserve">                  </w:t>
      </w:r>
      <w:r w:rsidRPr="00CE7FF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mer</w:t>
      </w:r>
      <w:r w:rsidRPr="00CE7FF1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4637CDCD" w14:textId="77777777" w:rsidR="00D73B79" w:rsidRPr="00CE7FF1" w:rsidRDefault="00836B9F" w:rsidP="00CE7FF1">
      <w:pPr>
        <w:ind w:left="4097" w:right="388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- F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CE7FF1">
        <w:rPr>
          <w:rFonts w:asciiTheme="minorHAnsi" w:eastAsia="Calibri" w:hAnsiTheme="minorHAnsi" w:cstheme="minorHAnsi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CE7FF1">
        <w:rPr>
          <w:rFonts w:asciiTheme="minorHAnsi" w:eastAsia="Calibri" w:hAnsiTheme="minorHAnsi" w:cstheme="minorHAnsi"/>
          <w:sz w:val="22"/>
          <w:szCs w:val="22"/>
        </w:rPr>
        <w:t>ers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St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z w:val="22"/>
          <w:szCs w:val="22"/>
        </w:rPr>
        <w:t>el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65DEFE6C" w14:textId="77777777" w:rsidR="00D73B79" w:rsidRPr="00CE7FF1" w:rsidRDefault="00836B9F" w:rsidP="00CE7FF1">
      <w:pPr>
        <w:spacing w:before="5"/>
        <w:ind w:left="4283" w:right="504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E7FF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z w:val="22"/>
          <w:szCs w:val="22"/>
        </w:rPr>
        <w:t>st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z w:val="22"/>
          <w:szCs w:val="22"/>
        </w:rPr>
        <w:t>er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7FF1">
        <w:rPr>
          <w:rFonts w:asciiTheme="minorHAnsi" w:eastAsia="Calibri" w:hAnsiTheme="minorHAnsi" w:cstheme="minorHAnsi"/>
          <w:sz w:val="22"/>
          <w:szCs w:val="22"/>
        </w:rPr>
        <w:t>ice</w:t>
      </w:r>
    </w:p>
    <w:p w14:paraId="36D363FB" w14:textId="77777777" w:rsidR="00D73B79" w:rsidRPr="00CE7FF1" w:rsidRDefault="00836B9F" w:rsidP="00CE7FF1">
      <w:pPr>
        <w:spacing w:before="5"/>
        <w:ind w:left="4321"/>
        <w:rPr>
          <w:rFonts w:asciiTheme="minorHAnsi" w:eastAsia="Calibri" w:hAnsiTheme="minorHAnsi" w:cstheme="minorHAnsi"/>
          <w:sz w:val="22"/>
          <w:szCs w:val="22"/>
        </w:rPr>
        <w:sectPr w:rsidR="00D73B79" w:rsidRPr="00CE7FF1">
          <w:type w:val="continuous"/>
          <w:pgSz w:w="11920" w:h="16840"/>
          <w:pgMar w:top="1400" w:right="600" w:bottom="280" w:left="0" w:header="720" w:footer="720" w:gutter="0"/>
          <w:cols w:space="720"/>
        </w:sectPr>
      </w:pPr>
      <w:r w:rsidRPr="00CE7FF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E7FF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Acc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z w:val="22"/>
          <w:szCs w:val="22"/>
        </w:rPr>
        <w:t>rate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cash regi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z w:val="22"/>
          <w:szCs w:val="22"/>
        </w:rPr>
        <w:t>ati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66AF597D" w14:textId="77777777" w:rsidR="00D73B79" w:rsidRPr="00CE7FF1" w:rsidRDefault="00D73B79" w:rsidP="00CE7FF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0091149" w14:textId="77777777" w:rsidR="00D73B79" w:rsidRPr="00CE7FF1" w:rsidRDefault="00836B9F" w:rsidP="00CE7FF1">
      <w:pPr>
        <w:spacing w:before="12"/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Vo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l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un</w:t>
      </w:r>
      <w:r w:rsidRPr="00CE7FF1">
        <w:rPr>
          <w:rFonts w:asciiTheme="minorHAnsi" w:eastAsia="Calibri" w:hAnsiTheme="minorHAnsi" w:cstheme="minorHAnsi"/>
          <w:b/>
          <w:sz w:val="22"/>
          <w:szCs w:val="22"/>
          <w:u w:color="000000"/>
        </w:rPr>
        <w:t>t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a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</w:t>
      </w:r>
      <w:r w:rsidRPr="00CE7FF1">
        <w:rPr>
          <w:rFonts w:asciiTheme="minorHAnsi" w:eastAsia="Calibri" w:hAnsiTheme="minorHAnsi" w:cstheme="minorHAnsi"/>
          <w:b/>
          <w:sz w:val="22"/>
          <w:szCs w:val="22"/>
          <w:u w:color="000000"/>
        </w:rPr>
        <w:t>y</w:t>
      </w:r>
      <w:r w:rsidRPr="00CE7FF1">
        <w:rPr>
          <w:rFonts w:asciiTheme="minorHAnsi" w:eastAsia="Calibri" w:hAnsiTheme="minorHAnsi" w:cstheme="minorHAnsi"/>
          <w:b/>
          <w:spacing w:val="2"/>
          <w:sz w:val="22"/>
          <w:szCs w:val="22"/>
          <w:u w:color="000000"/>
        </w:rPr>
        <w:t xml:space="preserve"> </w:t>
      </w:r>
      <w:r w:rsidRPr="00CE7FF1">
        <w:rPr>
          <w:rFonts w:asciiTheme="minorHAnsi" w:eastAsia="Calibri" w:hAnsiTheme="minorHAnsi" w:cstheme="minorHAnsi"/>
          <w:b/>
          <w:sz w:val="22"/>
          <w:szCs w:val="22"/>
          <w:u w:color="000000"/>
        </w:rPr>
        <w:t>Ex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pe</w:t>
      </w:r>
      <w:r w:rsidRPr="00CE7FF1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r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en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</w:t>
      </w:r>
      <w:r w:rsidRPr="00CE7FF1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</w:p>
    <w:p w14:paraId="26E9078C" w14:textId="77777777" w:rsidR="00D73B79" w:rsidRPr="00CE7FF1" w:rsidRDefault="00D73B79" w:rsidP="00CE7FF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4D33A3C" w14:textId="77777777" w:rsidR="00D73B79" w:rsidRPr="00CE7FF1" w:rsidRDefault="00836B9F" w:rsidP="00CE7FF1">
      <w:pPr>
        <w:spacing w:before="12"/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CE7FF1">
        <w:rPr>
          <w:rFonts w:asciiTheme="minorHAnsi" w:eastAsia="Calibri" w:hAnsiTheme="minorHAnsi" w:cstheme="minorHAnsi"/>
          <w:sz w:val="22"/>
          <w:szCs w:val="22"/>
        </w:rPr>
        <w:t>3</w:t>
      </w:r>
      <w:r w:rsidRPr="00CE7FF1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Suppo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Cr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w</w:t>
      </w:r>
    </w:p>
    <w:p w14:paraId="466DE85D" w14:textId="77777777" w:rsidR="00D73B79" w:rsidRPr="00CE7FF1" w:rsidRDefault="00836B9F" w:rsidP="00CE7FF1">
      <w:pPr>
        <w:ind w:left="4239" w:right="526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ash, Cl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01780617" w14:textId="77777777" w:rsidR="00D73B79" w:rsidRPr="00CE7FF1" w:rsidRDefault="00836B9F" w:rsidP="00CE7FF1">
      <w:pPr>
        <w:ind w:left="4275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sz w:val="22"/>
          <w:szCs w:val="22"/>
        </w:rPr>
        <w:t>(f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thers’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z w:val="22"/>
          <w:szCs w:val="22"/>
        </w:rPr>
        <w:t>y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Cla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z w:val="22"/>
          <w:szCs w:val="22"/>
        </w:rPr>
        <w:t>sic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z w:val="22"/>
          <w:szCs w:val="22"/>
        </w:rPr>
        <w:t>n - f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CE7FF1">
        <w:rPr>
          <w:rFonts w:asciiTheme="minorHAnsi" w:eastAsia="Calibri" w:hAnsiTheme="minorHAnsi" w:cstheme="minorHAnsi"/>
          <w:sz w:val="22"/>
          <w:szCs w:val="22"/>
        </w:rPr>
        <w:t>ra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z w:val="22"/>
          <w:szCs w:val="22"/>
        </w:rPr>
        <w:t>ser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f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breast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CE7FF1">
        <w:rPr>
          <w:rFonts w:asciiTheme="minorHAnsi" w:eastAsia="Calibri" w:hAnsiTheme="minorHAnsi" w:cstheme="minorHAnsi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cer)</w:t>
      </w:r>
    </w:p>
    <w:p w14:paraId="748E4CB6" w14:textId="77777777" w:rsidR="00D73B79" w:rsidRPr="00CE7FF1" w:rsidRDefault="00836B9F" w:rsidP="00CE7FF1">
      <w:pPr>
        <w:spacing w:before="6"/>
        <w:ind w:left="4283" w:right="479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E7FF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Set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z w:val="22"/>
          <w:szCs w:val="22"/>
        </w:rPr>
        <w:t>p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7FF1">
        <w:rPr>
          <w:rFonts w:asciiTheme="minorHAnsi" w:eastAsia="Calibri" w:hAnsiTheme="minorHAnsi" w:cstheme="minorHAnsi"/>
          <w:sz w:val="22"/>
          <w:szCs w:val="22"/>
        </w:rPr>
        <w:t>ent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z w:val="22"/>
          <w:szCs w:val="22"/>
        </w:rPr>
        <w:t>ar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221D057" w14:textId="77777777" w:rsidR="00D73B79" w:rsidRPr="00CE7FF1" w:rsidRDefault="00836B9F" w:rsidP="00CE7FF1">
      <w:pPr>
        <w:spacing w:before="5"/>
        <w:ind w:left="4283" w:right="518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E7FF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Ran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CE7FF1">
        <w:rPr>
          <w:rFonts w:asciiTheme="minorHAnsi" w:eastAsia="Calibri" w:hAnsiTheme="minorHAnsi" w:cstheme="minorHAnsi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oo</w:t>
      </w:r>
      <w:r w:rsidRPr="00CE7FF1">
        <w:rPr>
          <w:rFonts w:asciiTheme="minorHAnsi" w:eastAsia="Calibri" w:hAnsiTheme="minorHAnsi" w:cstheme="minorHAnsi"/>
          <w:sz w:val="22"/>
          <w:szCs w:val="22"/>
        </w:rPr>
        <w:t>m</w:t>
      </w:r>
    </w:p>
    <w:p w14:paraId="3642601D" w14:textId="77777777" w:rsidR="00D73B79" w:rsidRPr="00CE7FF1" w:rsidRDefault="00836B9F" w:rsidP="00CE7FF1">
      <w:pPr>
        <w:spacing w:before="5"/>
        <w:ind w:left="4283" w:right="418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E7FF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Resp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CE7FF1">
        <w:rPr>
          <w:rFonts w:asciiTheme="minorHAnsi" w:eastAsia="Calibri" w:hAnsiTheme="minorHAnsi" w:cstheme="minorHAnsi"/>
          <w:sz w:val="22"/>
          <w:szCs w:val="22"/>
        </w:rPr>
        <w:t>ed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to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7FF1">
        <w:rPr>
          <w:rFonts w:asciiTheme="minorHAnsi" w:eastAsia="Calibri" w:hAnsiTheme="minorHAnsi" w:cstheme="minorHAnsi"/>
          <w:sz w:val="22"/>
          <w:szCs w:val="22"/>
        </w:rPr>
        <w:t>ent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en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CE7FF1">
        <w:rPr>
          <w:rFonts w:asciiTheme="minorHAnsi" w:eastAsia="Calibri" w:hAnsiTheme="minorHAnsi" w:cstheme="minorHAnsi"/>
          <w:sz w:val="22"/>
          <w:szCs w:val="22"/>
        </w:rPr>
        <w:t>ir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2B6E0F74" w14:textId="77777777" w:rsidR="00D73B79" w:rsidRPr="00CE7FF1" w:rsidRDefault="00836B9F" w:rsidP="00CE7FF1">
      <w:pPr>
        <w:spacing w:before="6"/>
        <w:ind w:left="4283" w:right="488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E7FF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</w:t>
      </w:r>
      <w:r w:rsidRPr="00CE7FF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CE7FF1">
        <w:rPr>
          <w:rFonts w:asciiTheme="minorHAnsi" w:eastAsia="Calibri" w:hAnsiTheme="minorHAnsi" w:cstheme="minorHAnsi"/>
          <w:sz w:val="22"/>
          <w:szCs w:val="22"/>
        </w:rPr>
        <w:t>eader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f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cheer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sq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z w:val="22"/>
          <w:szCs w:val="22"/>
        </w:rPr>
        <w:t>ad</w:t>
      </w:r>
    </w:p>
    <w:p w14:paraId="3853A397" w14:textId="77777777" w:rsidR="00D73B79" w:rsidRPr="00CE7FF1" w:rsidRDefault="00D73B79" w:rsidP="00CE7FF1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BB7B882" w14:textId="77777777" w:rsidR="00D73B79" w:rsidRPr="00CE7FF1" w:rsidRDefault="00836B9F" w:rsidP="00CE7FF1">
      <w:pPr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CE7FF1">
        <w:rPr>
          <w:rFonts w:asciiTheme="minorHAnsi" w:eastAsia="Calibri" w:hAnsiTheme="minorHAnsi" w:cstheme="minorHAnsi"/>
          <w:sz w:val="22"/>
          <w:szCs w:val="22"/>
        </w:rPr>
        <w:t xml:space="preserve">2                                                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Ush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522E5F91" w14:textId="77777777" w:rsidR="00D73B79" w:rsidRPr="00CE7FF1" w:rsidRDefault="00836B9F" w:rsidP="00CE7FF1">
      <w:pPr>
        <w:ind w:left="4275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sz w:val="22"/>
          <w:szCs w:val="22"/>
        </w:rPr>
        <w:t>W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rld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Un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7FF1">
        <w:rPr>
          <w:rFonts w:asciiTheme="minorHAnsi" w:eastAsia="Calibri" w:hAnsiTheme="minorHAnsi" w:cstheme="minorHAnsi"/>
          <w:sz w:val="22"/>
          <w:szCs w:val="22"/>
        </w:rPr>
        <w:t>ers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z w:val="22"/>
          <w:szCs w:val="22"/>
        </w:rPr>
        <w:t>ty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CE7FF1">
        <w:rPr>
          <w:rFonts w:asciiTheme="minorHAnsi" w:eastAsia="Calibri" w:hAnsiTheme="minorHAnsi" w:cstheme="minorHAnsi"/>
          <w:sz w:val="22"/>
          <w:szCs w:val="22"/>
        </w:rPr>
        <w:t>ash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7FF1">
        <w:rPr>
          <w:rFonts w:asciiTheme="minorHAnsi" w:eastAsia="Calibri" w:hAnsiTheme="minorHAnsi" w:cstheme="minorHAnsi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7FF1">
        <w:rPr>
          <w:rFonts w:asciiTheme="minorHAnsi" w:eastAsia="Calibri" w:hAnsiTheme="minorHAnsi" w:cstheme="minorHAnsi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sh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CE7FF1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8151FC1" w14:textId="77777777" w:rsidR="00D73B79" w:rsidRPr="00CE7FF1" w:rsidRDefault="00836B9F" w:rsidP="00CE7FF1">
      <w:pPr>
        <w:spacing w:before="6"/>
        <w:ind w:left="4321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E7FF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w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z w:val="22"/>
          <w:szCs w:val="22"/>
        </w:rPr>
        <w:t>en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z w:val="22"/>
          <w:szCs w:val="22"/>
        </w:rPr>
        <w:t>es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to their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al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ca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z w:val="22"/>
          <w:szCs w:val="22"/>
        </w:rPr>
        <w:t>ed s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z w:val="22"/>
          <w:szCs w:val="22"/>
        </w:rPr>
        <w:t>ts</w:t>
      </w:r>
    </w:p>
    <w:p w14:paraId="3D702666" w14:textId="77777777" w:rsidR="00D73B79" w:rsidRPr="00CE7FF1" w:rsidRDefault="00836B9F" w:rsidP="00CE7FF1">
      <w:pPr>
        <w:spacing w:before="5"/>
        <w:ind w:left="4321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E7FF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Resp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CE7FF1">
        <w:rPr>
          <w:rFonts w:asciiTheme="minorHAnsi" w:eastAsia="Calibri" w:hAnsiTheme="minorHAnsi" w:cstheme="minorHAnsi"/>
          <w:sz w:val="22"/>
          <w:szCs w:val="22"/>
        </w:rPr>
        <w:t>ed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to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q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z w:val="22"/>
          <w:szCs w:val="22"/>
        </w:rPr>
        <w:t>es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s r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eg</w:t>
      </w:r>
      <w:r w:rsidRPr="00CE7FF1">
        <w:rPr>
          <w:rFonts w:asciiTheme="minorHAnsi" w:eastAsia="Calibri" w:hAnsiTheme="minorHAnsi" w:cstheme="minorHAnsi"/>
          <w:sz w:val="22"/>
          <w:szCs w:val="22"/>
        </w:rPr>
        <w:t>ar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g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7FF1">
        <w:rPr>
          <w:rFonts w:asciiTheme="minorHAnsi" w:eastAsia="Calibri" w:hAnsiTheme="minorHAnsi" w:cstheme="minorHAnsi"/>
          <w:sz w:val="22"/>
          <w:szCs w:val="22"/>
        </w:rPr>
        <w:t>en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faci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7FF1">
        <w:rPr>
          <w:rFonts w:asciiTheme="minorHAnsi" w:eastAsia="Calibri" w:hAnsiTheme="minorHAnsi" w:cstheme="minorHAnsi"/>
          <w:sz w:val="22"/>
          <w:szCs w:val="22"/>
        </w:rPr>
        <w:t>ities</w:t>
      </w:r>
    </w:p>
    <w:p w14:paraId="127DF77E" w14:textId="77777777" w:rsidR="00D73B79" w:rsidRPr="00CE7FF1" w:rsidRDefault="00D73B79" w:rsidP="00CE7FF1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58C477D" w14:textId="77777777" w:rsidR="00D73B79" w:rsidRPr="00CE7FF1" w:rsidRDefault="00836B9F" w:rsidP="00CE7FF1">
      <w:pPr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CE7FF1">
        <w:rPr>
          <w:rFonts w:asciiTheme="minorHAnsi" w:eastAsia="Calibri" w:hAnsiTheme="minorHAnsi" w:cstheme="minorHAnsi"/>
          <w:sz w:val="22"/>
          <w:szCs w:val="22"/>
        </w:rPr>
        <w:t>2</w:t>
      </w:r>
      <w:r w:rsidRPr="00CE7FF1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uden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ba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ado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719F280D" w14:textId="77777777" w:rsidR="00D73B79" w:rsidRPr="00CE7FF1" w:rsidRDefault="00836B9F" w:rsidP="00CE7FF1">
      <w:pPr>
        <w:ind w:left="4239" w:right="464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ash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iv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z w:val="22"/>
          <w:szCs w:val="22"/>
        </w:rPr>
        <w:t>sit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7FF1">
        <w:rPr>
          <w:rFonts w:asciiTheme="minorHAnsi" w:eastAsia="Calibri" w:hAnsiTheme="minorHAnsi" w:cstheme="minorHAnsi"/>
          <w:sz w:val="22"/>
          <w:szCs w:val="22"/>
        </w:rPr>
        <w:t>,</w:t>
      </w:r>
      <w:r w:rsidRPr="00CE7FF1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z w:val="22"/>
          <w:szCs w:val="22"/>
        </w:rPr>
        <w:t>al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ay</w:t>
      </w:r>
      <w:r w:rsidRPr="00CE7FF1">
        <w:rPr>
          <w:rFonts w:asciiTheme="minorHAnsi" w:eastAsia="Calibri" w:hAnsiTheme="minorHAnsi" w:cstheme="minorHAnsi"/>
          <w:sz w:val="22"/>
          <w:szCs w:val="22"/>
        </w:rPr>
        <w:t>sia</w:t>
      </w:r>
    </w:p>
    <w:p w14:paraId="01D069EC" w14:textId="77777777" w:rsidR="00D73B79" w:rsidRPr="00CE7FF1" w:rsidRDefault="00836B9F" w:rsidP="00CE7FF1">
      <w:pPr>
        <w:tabs>
          <w:tab w:val="left" w:pos="4680"/>
        </w:tabs>
        <w:spacing w:before="3"/>
        <w:ind w:left="4681" w:right="1079" w:hanging="360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E7FF1">
        <w:rPr>
          <w:rFonts w:asciiTheme="minorHAnsi" w:eastAsia="Segoe MDL2 Assets" w:hAnsiTheme="minorHAnsi" w:cstheme="minorHAnsi"/>
          <w:sz w:val="22"/>
          <w:szCs w:val="22"/>
        </w:rPr>
        <w:tab/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7FF1">
        <w:rPr>
          <w:rFonts w:asciiTheme="minorHAnsi" w:eastAsia="Calibri" w:hAnsiTheme="minorHAnsi" w:cstheme="minorHAnsi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7FF1">
        <w:rPr>
          <w:rFonts w:asciiTheme="minorHAnsi" w:eastAsia="Calibri" w:hAnsiTheme="minorHAnsi" w:cstheme="minorHAnsi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z w:val="22"/>
          <w:szCs w:val="22"/>
        </w:rPr>
        <w:t>ed d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z w:val="22"/>
          <w:szCs w:val="22"/>
        </w:rPr>
        <w:t>ct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s and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in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z w:val="22"/>
          <w:szCs w:val="22"/>
        </w:rPr>
        <w:t>ati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v</w:t>
      </w:r>
      <w:r w:rsidRPr="00CE7FF1">
        <w:rPr>
          <w:rFonts w:asciiTheme="minorHAnsi" w:eastAsia="Calibri" w:hAnsiTheme="minorHAnsi" w:cstheme="minorHAnsi"/>
          <w:sz w:val="22"/>
          <w:szCs w:val="22"/>
        </w:rPr>
        <w:t>is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z w:val="22"/>
          <w:szCs w:val="22"/>
        </w:rPr>
        <w:t>s d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z w:val="22"/>
          <w:szCs w:val="22"/>
        </w:rPr>
        <w:t>ri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g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z w:val="22"/>
          <w:szCs w:val="22"/>
        </w:rPr>
        <w:t>al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7FF1">
        <w:rPr>
          <w:rFonts w:asciiTheme="minorHAnsi" w:eastAsia="Calibri" w:hAnsiTheme="minorHAnsi" w:cstheme="minorHAnsi"/>
          <w:sz w:val="22"/>
          <w:szCs w:val="22"/>
        </w:rPr>
        <w:t>sia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Fes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7FF1">
        <w:rPr>
          <w:rFonts w:asciiTheme="minorHAnsi" w:eastAsia="Calibri" w:hAnsiTheme="minorHAnsi" w:cstheme="minorHAnsi"/>
          <w:sz w:val="22"/>
          <w:szCs w:val="22"/>
        </w:rPr>
        <w:t>al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7FF1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z w:val="22"/>
          <w:szCs w:val="22"/>
        </w:rPr>
        <w:t>es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z w:val="22"/>
          <w:szCs w:val="22"/>
        </w:rPr>
        <w:t>al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CE7FF1">
        <w:rPr>
          <w:rFonts w:asciiTheme="minorHAnsi" w:eastAsia="Calibri" w:hAnsiTheme="minorHAnsi" w:cstheme="minorHAnsi"/>
          <w:sz w:val="22"/>
          <w:szCs w:val="22"/>
        </w:rPr>
        <w:t>sia’s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z w:val="22"/>
          <w:szCs w:val="22"/>
        </w:rPr>
        <w:t>lt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z w:val="22"/>
          <w:szCs w:val="22"/>
        </w:rPr>
        <w:t>-r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z w:val="22"/>
          <w:szCs w:val="22"/>
        </w:rPr>
        <w:t>cial soc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z w:val="22"/>
          <w:szCs w:val="22"/>
        </w:rPr>
        <w:t>y 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z w:val="22"/>
          <w:szCs w:val="22"/>
        </w:rPr>
        <w:t>lt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z w:val="22"/>
          <w:szCs w:val="22"/>
        </w:rPr>
        <w:t>re)</w:t>
      </w:r>
    </w:p>
    <w:p w14:paraId="337C2521" w14:textId="77777777" w:rsidR="00D73B79" w:rsidRPr="00CE7FF1" w:rsidRDefault="00D73B79" w:rsidP="00CE7FF1">
      <w:pPr>
        <w:rPr>
          <w:rFonts w:asciiTheme="minorHAnsi" w:hAnsiTheme="minorHAnsi" w:cstheme="minorHAnsi"/>
          <w:sz w:val="22"/>
          <w:szCs w:val="22"/>
        </w:rPr>
      </w:pPr>
    </w:p>
    <w:p w14:paraId="3CA924C7" w14:textId="77777777" w:rsidR="00D73B79" w:rsidRPr="00CE7FF1" w:rsidRDefault="00D73B79" w:rsidP="00CE7FF1">
      <w:pPr>
        <w:rPr>
          <w:rFonts w:asciiTheme="minorHAnsi" w:hAnsiTheme="minorHAnsi" w:cstheme="minorHAnsi"/>
          <w:sz w:val="22"/>
          <w:szCs w:val="22"/>
        </w:rPr>
      </w:pPr>
    </w:p>
    <w:p w14:paraId="3FF4C334" w14:textId="77777777" w:rsidR="00D73B79" w:rsidRPr="00CE7FF1" w:rsidRDefault="00D73B79" w:rsidP="00CE7FF1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BF184B9" w14:textId="77777777" w:rsidR="00D73B79" w:rsidRPr="00CE7FF1" w:rsidRDefault="00836B9F" w:rsidP="00CE7FF1">
      <w:pPr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b/>
          <w:sz w:val="22"/>
          <w:szCs w:val="22"/>
          <w:u w:color="000000"/>
        </w:rPr>
        <w:t>P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o</w:t>
      </w:r>
      <w:r w:rsidRPr="00CE7FF1">
        <w:rPr>
          <w:rFonts w:asciiTheme="minorHAnsi" w:eastAsia="Calibri" w:hAnsiTheme="minorHAnsi" w:cstheme="minorHAnsi"/>
          <w:b/>
          <w:sz w:val="22"/>
          <w:szCs w:val="22"/>
          <w:u w:color="000000"/>
        </w:rPr>
        <w:t>f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</w:t>
      </w:r>
      <w:r w:rsidRPr="00CE7FF1">
        <w:rPr>
          <w:rFonts w:asciiTheme="minorHAnsi" w:eastAsia="Calibri" w:hAnsiTheme="minorHAnsi" w:cstheme="minorHAnsi"/>
          <w:b/>
          <w:sz w:val="22"/>
          <w:szCs w:val="22"/>
          <w:u w:color="000000"/>
        </w:rPr>
        <w:t>s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s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ona</w:t>
      </w:r>
      <w:r w:rsidRPr="00CE7FF1">
        <w:rPr>
          <w:rFonts w:asciiTheme="minorHAnsi" w:eastAsia="Calibri" w:hAnsiTheme="minorHAnsi" w:cstheme="minorHAnsi"/>
          <w:b/>
          <w:sz w:val="22"/>
          <w:szCs w:val="22"/>
          <w:u w:color="000000"/>
        </w:rPr>
        <w:t>l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 xml:space="preserve"> A</w:t>
      </w:r>
      <w:r w:rsidRPr="00CE7FF1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s</w:t>
      </w:r>
      <w:r w:rsidRPr="00CE7FF1">
        <w:rPr>
          <w:rFonts w:asciiTheme="minorHAnsi" w:eastAsia="Calibri" w:hAnsiTheme="minorHAnsi" w:cstheme="minorHAnsi"/>
          <w:b/>
          <w:sz w:val="22"/>
          <w:szCs w:val="22"/>
          <w:u w:color="000000"/>
        </w:rPr>
        <w:t>s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o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c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a</w:t>
      </w:r>
      <w:r w:rsidRPr="00CE7FF1">
        <w:rPr>
          <w:rFonts w:asciiTheme="minorHAnsi" w:eastAsia="Calibri" w:hAnsiTheme="minorHAnsi" w:cstheme="minorHAnsi"/>
          <w:b/>
          <w:sz w:val="22"/>
          <w:szCs w:val="22"/>
          <w:u w:color="000000"/>
        </w:rPr>
        <w:t>t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on</w:t>
      </w:r>
      <w:r w:rsidRPr="00CE7FF1">
        <w:rPr>
          <w:rFonts w:asciiTheme="minorHAnsi" w:eastAsia="Calibri" w:hAnsiTheme="minorHAnsi" w:cstheme="minorHAnsi"/>
          <w:b/>
          <w:sz w:val="22"/>
          <w:szCs w:val="22"/>
          <w:u w:color="000000"/>
        </w:rPr>
        <w:t>s</w:t>
      </w:r>
    </w:p>
    <w:p w14:paraId="6B7D7716" w14:textId="77777777" w:rsidR="00D73B79" w:rsidRPr="00CE7FF1" w:rsidRDefault="00D73B79" w:rsidP="00CE7FF1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74E6494" w14:textId="77777777" w:rsidR="00D73B79" w:rsidRPr="00CE7FF1" w:rsidRDefault="00836B9F" w:rsidP="00CE7FF1">
      <w:pPr>
        <w:spacing w:before="12"/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z w:val="22"/>
          <w:szCs w:val="22"/>
        </w:rPr>
        <w:t>rre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 xml:space="preserve">t                                          </w:t>
      </w:r>
      <w:r w:rsidRPr="00CE7FF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uden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memb</w:t>
      </w:r>
      <w:r w:rsidRPr="00CE7F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257556A9" w14:textId="77777777" w:rsidR="00D73B79" w:rsidRPr="00CE7FF1" w:rsidRDefault="00836B9F" w:rsidP="00CE7FF1">
      <w:pPr>
        <w:spacing w:before="6"/>
        <w:ind w:left="4321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E7FF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stitute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f Cha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z w:val="22"/>
          <w:szCs w:val="22"/>
        </w:rPr>
        <w:t xml:space="preserve">red 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oun</w:t>
      </w:r>
      <w:r w:rsidRPr="00CE7FF1">
        <w:rPr>
          <w:rFonts w:asciiTheme="minorHAnsi" w:eastAsia="Calibri" w:hAnsiTheme="minorHAnsi" w:cstheme="minorHAnsi"/>
          <w:sz w:val="22"/>
          <w:szCs w:val="22"/>
        </w:rPr>
        <w:t>tants, 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z w:val="22"/>
          <w:szCs w:val="22"/>
        </w:rPr>
        <w:t>stralia</w:t>
      </w:r>
    </w:p>
    <w:p w14:paraId="218A6385" w14:textId="77777777" w:rsidR="00D73B79" w:rsidRPr="00CE7FF1" w:rsidRDefault="00D73B79" w:rsidP="00CE7FF1">
      <w:pPr>
        <w:rPr>
          <w:rFonts w:asciiTheme="minorHAnsi" w:hAnsiTheme="minorHAnsi" w:cstheme="minorHAnsi"/>
          <w:sz w:val="22"/>
          <w:szCs w:val="22"/>
        </w:rPr>
      </w:pPr>
    </w:p>
    <w:p w14:paraId="55189BCA" w14:textId="77777777" w:rsidR="00D73B79" w:rsidRPr="00CE7FF1" w:rsidRDefault="00D73B79" w:rsidP="00CE7FF1">
      <w:pPr>
        <w:rPr>
          <w:rFonts w:asciiTheme="minorHAnsi" w:hAnsiTheme="minorHAnsi" w:cstheme="minorHAnsi"/>
          <w:sz w:val="22"/>
          <w:szCs w:val="22"/>
        </w:rPr>
      </w:pPr>
    </w:p>
    <w:p w14:paraId="2C1D703F" w14:textId="77777777" w:rsidR="00D73B79" w:rsidRPr="00CE7FF1" w:rsidRDefault="00D73B79" w:rsidP="00CE7FF1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067EEE4" w14:textId="77777777" w:rsidR="00D73B79" w:rsidRPr="00CE7FF1" w:rsidRDefault="00836B9F" w:rsidP="00CE7FF1">
      <w:pPr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b/>
          <w:sz w:val="22"/>
          <w:szCs w:val="22"/>
          <w:u w:color="000000"/>
        </w:rPr>
        <w:t>Dem</w:t>
      </w:r>
      <w:r w:rsidRPr="00CE7FF1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o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n</w:t>
      </w:r>
      <w:r w:rsidRPr="00CE7FF1">
        <w:rPr>
          <w:rFonts w:asciiTheme="minorHAnsi" w:eastAsia="Calibri" w:hAnsiTheme="minorHAnsi" w:cstheme="minorHAnsi"/>
          <w:b/>
          <w:sz w:val="22"/>
          <w:szCs w:val="22"/>
          <w:u w:color="000000"/>
        </w:rPr>
        <w:t>st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a</w:t>
      </w:r>
      <w:r w:rsidRPr="00CE7FF1">
        <w:rPr>
          <w:rFonts w:asciiTheme="minorHAnsi" w:eastAsia="Calibri" w:hAnsiTheme="minorHAnsi" w:cstheme="minorHAnsi"/>
          <w:b/>
          <w:sz w:val="22"/>
          <w:szCs w:val="22"/>
          <w:u w:color="000000"/>
        </w:rPr>
        <w:t>ted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S</w:t>
      </w:r>
      <w:r w:rsidRPr="00CE7FF1">
        <w:rPr>
          <w:rFonts w:asciiTheme="minorHAnsi" w:eastAsia="Calibri" w:hAnsiTheme="minorHAnsi" w:cstheme="minorHAnsi"/>
          <w:b/>
          <w:sz w:val="22"/>
          <w:szCs w:val="22"/>
          <w:u w:color="000000"/>
        </w:rPr>
        <w:t>k</w:t>
      </w:r>
      <w:r w:rsidRPr="00CE7FF1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i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l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l</w:t>
      </w:r>
      <w:r w:rsidRPr="00CE7FF1">
        <w:rPr>
          <w:rFonts w:asciiTheme="minorHAnsi" w:eastAsia="Calibri" w:hAnsiTheme="minorHAnsi" w:cstheme="minorHAnsi"/>
          <w:b/>
          <w:sz w:val="22"/>
          <w:szCs w:val="22"/>
          <w:u w:color="000000"/>
        </w:rPr>
        <w:t>s</w:t>
      </w:r>
    </w:p>
    <w:p w14:paraId="2E4457AD" w14:textId="77777777" w:rsidR="00D73B79" w:rsidRPr="00CE7FF1" w:rsidRDefault="00D73B79" w:rsidP="00CE7FF1">
      <w:pPr>
        <w:spacing w:before="17"/>
        <w:rPr>
          <w:rFonts w:asciiTheme="minorHAnsi" w:hAnsiTheme="minorHAnsi" w:cstheme="minorHAnsi"/>
          <w:sz w:val="22"/>
          <w:szCs w:val="22"/>
        </w:rPr>
        <w:sectPr w:rsidR="00D73B79" w:rsidRPr="00CE7FF1">
          <w:headerReference w:type="default" r:id="rId9"/>
          <w:pgSz w:w="11920" w:h="16840"/>
          <w:pgMar w:top="1340" w:right="320" w:bottom="280" w:left="0" w:header="575" w:footer="1369" w:gutter="0"/>
          <w:cols w:space="720"/>
        </w:sectPr>
      </w:pPr>
    </w:p>
    <w:p w14:paraId="0EE46031" w14:textId="77777777" w:rsidR="00D73B79" w:rsidRPr="00CE7FF1" w:rsidRDefault="00836B9F" w:rsidP="00CE7FF1">
      <w:pPr>
        <w:spacing w:before="12"/>
        <w:ind w:left="1440" w:right="-53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b/>
          <w:sz w:val="22"/>
          <w:szCs w:val="22"/>
        </w:rPr>
        <w:t>Acc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oun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Ex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pe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se</w:t>
      </w:r>
    </w:p>
    <w:p w14:paraId="6A4AFF94" w14:textId="77777777" w:rsidR="00D73B79" w:rsidRPr="00CE7FF1" w:rsidRDefault="00836B9F" w:rsidP="00CE7FF1">
      <w:pPr>
        <w:spacing w:before="6"/>
        <w:rPr>
          <w:rFonts w:asciiTheme="minorHAnsi" w:hAnsiTheme="minorHAnsi" w:cstheme="minorHAnsi"/>
          <w:sz w:val="22"/>
          <w:szCs w:val="22"/>
        </w:rPr>
      </w:pPr>
      <w:r w:rsidRPr="00CE7FF1">
        <w:rPr>
          <w:rFonts w:asciiTheme="minorHAnsi" w:hAnsiTheme="minorHAnsi" w:cstheme="minorHAnsi"/>
          <w:sz w:val="22"/>
          <w:szCs w:val="22"/>
        </w:rPr>
        <w:br w:type="column"/>
      </w:r>
    </w:p>
    <w:p w14:paraId="5A3BD16B" w14:textId="77777777" w:rsidR="00D73B79" w:rsidRPr="00CE7FF1" w:rsidRDefault="00836B9F" w:rsidP="00CE7FF1">
      <w:pPr>
        <w:tabs>
          <w:tab w:val="left" w:pos="360"/>
        </w:tabs>
        <w:ind w:left="360" w:right="1214" w:hanging="360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E7FF1">
        <w:rPr>
          <w:rFonts w:asciiTheme="minorHAnsi" w:eastAsia="Segoe MDL2 Assets" w:hAnsiTheme="minorHAnsi" w:cstheme="minorHAnsi"/>
          <w:sz w:val="22"/>
          <w:szCs w:val="22"/>
        </w:rPr>
        <w:tab/>
      </w:r>
      <w:r w:rsidRPr="00CE7FF1">
        <w:rPr>
          <w:rFonts w:asciiTheme="minorHAnsi" w:eastAsia="Calibri" w:hAnsiTheme="minorHAnsi" w:cstheme="minorHAnsi"/>
          <w:sz w:val="22"/>
          <w:szCs w:val="22"/>
        </w:rPr>
        <w:t>Taxat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n –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cl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CE7FF1">
        <w:rPr>
          <w:rFonts w:asciiTheme="minorHAnsi" w:eastAsia="Calibri" w:hAnsiTheme="minorHAnsi" w:cstheme="minorHAnsi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g as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z w:val="22"/>
          <w:szCs w:val="22"/>
        </w:rPr>
        <w:t>es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7FF1">
        <w:rPr>
          <w:rFonts w:asciiTheme="minorHAnsi" w:eastAsia="Calibri" w:hAnsiTheme="minorHAnsi" w:cstheme="minorHAnsi"/>
          <w:sz w:val="22"/>
          <w:szCs w:val="22"/>
        </w:rPr>
        <w:t>le inc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z w:val="22"/>
          <w:szCs w:val="22"/>
        </w:rPr>
        <w:t>;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ca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z w:val="22"/>
          <w:szCs w:val="22"/>
        </w:rPr>
        <w:t>tal ga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s;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G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z w:val="22"/>
          <w:szCs w:val="22"/>
        </w:rPr>
        <w:t>T;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FB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z w:val="22"/>
          <w:szCs w:val="22"/>
        </w:rPr>
        <w:t>ed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z w:val="22"/>
          <w:szCs w:val="22"/>
        </w:rPr>
        <w:t>cti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s and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su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z w:val="22"/>
          <w:szCs w:val="22"/>
        </w:rPr>
        <w:t>tantia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;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and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in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z w:val="22"/>
          <w:szCs w:val="22"/>
        </w:rPr>
        <w:t>ivid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z w:val="22"/>
          <w:szCs w:val="22"/>
        </w:rPr>
        <w:t>al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ff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43DDCAFD" w14:textId="77777777" w:rsidR="00D73B79" w:rsidRPr="00CE7FF1" w:rsidRDefault="00836B9F" w:rsidP="00CE7FF1">
      <w:pPr>
        <w:tabs>
          <w:tab w:val="left" w:pos="360"/>
        </w:tabs>
        <w:spacing w:before="6"/>
        <w:ind w:left="360" w:right="1130" w:hanging="360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E7FF1">
        <w:rPr>
          <w:rFonts w:asciiTheme="minorHAnsi" w:eastAsia="Segoe MDL2 Assets" w:hAnsiTheme="minorHAnsi" w:cstheme="minorHAnsi"/>
          <w:sz w:val="22"/>
          <w:szCs w:val="22"/>
        </w:rPr>
        <w:tab/>
      </w:r>
      <w:r w:rsidRPr="00CE7FF1">
        <w:rPr>
          <w:rFonts w:asciiTheme="minorHAnsi" w:eastAsia="Calibri" w:hAnsiTheme="minorHAnsi" w:cstheme="minorHAnsi"/>
          <w:sz w:val="22"/>
          <w:szCs w:val="22"/>
        </w:rPr>
        <w:t>K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w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CE7FF1">
        <w:rPr>
          <w:rFonts w:asciiTheme="minorHAnsi" w:eastAsia="Calibri" w:hAnsiTheme="minorHAnsi" w:cstheme="minorHAnsi"/>
          <w:sz w:val="22"/>
          <w:szCs w:val="22"/>
        </w:rPr>
        <w:t>ed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f b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z w:val="22"/>
          <w:szCs w:val="22"/>
        </w:rPr>
        <w:t>si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ess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7FF1">
        <w:rPr>
          <w:rFonts w:asciiTheme="minorHAnsi" w:eastAsia="Calibri" w:hAnsiTheme="minorHAnsi" w:cstheme="minorHAnsi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ati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li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z w:val="22"/>
          <w:szCs w:val="22"/>
        </w:rPr>
        <w:t>at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s,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CE7FF1">
        <w:rPr>
          <w:rFonts w:asciiTheme="minorHAnsi" w:eastAsia="Calibri" w:hAnsiTheme="minorHAnsi" w:cstheme="minorHAnsi"/>
          <w:sz w:val="22"/>
          <w:szCs w:val="22"/>
        </w:rPr>
        <w:t>ity acc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CE7FF1">
        <w:rPr>
          <w:rFonts w:asciiTheme="minorHAnsi" w:eastAsia="Calibri" w:hAnsiTheme="minorHAnsi" w:cstheme="minorHAnsi"/>
          <w:sz w:val="22"/>
          <w:szCs w:val="22"/>
        </w:rPr>
        <w:t>ti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CE7FF1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ar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z w:val="22"/>
          <w:szCs w:val="22"/>
        </w:rPr>
        <w:t>ents,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CE7FF1">
        <w:rPr>
          <w:rFonts w:asciiTheme="minorHAnsi" w:eastAsia="Calibri" w:hAnsiTheme="minorHAnsi" w:cstheme="minorHAnsi"/>
          <w:sz w:val="22"/>
          <w:szCs w:val="22"/>
        </w:rPr>
        <w:t>ti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g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r i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tax,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cash flow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sta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z w:val="22"/>
          <w:szCs w:val="22"/>
        </w:rPr>
        <w:t>ents</w:t>
      </w:r>
    </w:p>
    <w:p w14:paraId="2EC132F0" w14:textId="77777777" w:rsidR="00D73B79" w:rsidRPr="00CE7FF1" w:rsidRDefault="00836B9F" w:rsidP="00CE7FF1">
      <w:pPr>
        <w:tabs>
          <w:tab w:val="left" w:pos="360"/>
        </w:tabs>
        <w:spacing w:before="6"/>
        <w:ind w:left="360" w:right="1210" w:hanging="360"/>
        <w:rPr>
          <w:rFonts w:asciiTheme="minorHAnsi" w:eastAsia="Calibri" w:hAnsiTheme="minorHAnsi" w:cstheme="minorHAnsi"/>
          <w:sz w:val="22"/>
          <w:szCs w:val="22"/>
        </w:rPr>
        <w:sectPr w:rsidR="00D73B79" w:rsidRPr="00CE7FF1">
          <w:type w:val="continuous"/>
          <w:pgSz w:w="11920" w:h="16840"/>
          <w:pgMar w:top="1400" w:right="320" w:bottom="280" w:left="0" w:header="720" w:footer="720" w:gutter="0"/>
          <w:cols w:num="2" w:space="720" w:equalWidth="0">
            <w:col w:w="3361" w:space="960"/>
            <w:col w:w="7279"/>
          </w:cols>
        </w:sectPr>
      </w:pPr>
      <w:r w:rsidRPr="00CE7FF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E7FF1">
        <w:rPr>
          <w:rFonts w:asciiTheme="minorHAnsi" w:eastAsia="Segoe MDL2 Assets" w:hAnsiTheme="minorHAnsi" w:cstheme="minorHAnsi"/>
          <w:sz w:val="22"/>
          <w:szCs w:val="22"/>
        </w:rPr>
        <w:tab/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7FF1">
        <w:rPr>
          <w:rFonts w:asciiTheme="minorHAnsi" w:eastAsia="Calibri" w:hAnsiTheme="minorHAnsi" w:cstheme="minorHAnsi"/>
          <w:sz w:val="22"/>
          <w:szCs w:val="22"/>
        </w:rPr>
        <w:t>rep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z w:val="22"/>
          <w:szCs w:val="22"/>
        </w:rPr>
        <w:t>re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and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ba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CE7FF1">
        <w:rPr>
          <w:rFonts w:asciiTheme="minorHAnsi" w:eastAsia="Calibri" w:hAnsiTheme="minorHAnsi" w:cstheme="minorHAnsi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ce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z w:val="22"/>
          <w:szCs w:val="22"/>
        </w:rPr>
        <w:t>ay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z w:val="22"/>
          <w:szCs w:val="22"/>
        </w:rPr>
        <w:t>j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z w:val="22"/>
          <w:szCs w:val="22"/>
        </w:rPr>
        <w:t>st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z w:val="22"/>
          <w:szCs w:val="22"/>
        </w:rPr>
        <w:t>ents,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cl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si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g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tries 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inter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tr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l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CE7FF1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all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w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all fi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al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sta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ts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7FF1">
        <w:rPr>
          <w:rFonts w:asciiTheme="minorHAnsi" w:eastAsia="Calibri" w:hAnsiTheme="minorHAnsi" w:cstheme="minorHAnsi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k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re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cil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z w:val="22"/>
          <w:szCs w:val="22"/>
        </w:rPr>
        <w:t>at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be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44CBF1A9" w14:textId="77777777" w:rsidR="00D73B79" w:rsidRPr="00CE7FF1" w:rsidRDefault="00D73B79" w:rsidP="00CE7FF1">
      <w:pPr>
        <w:spacing w:before="17"/>
        <w:rPr>
          <w:rFonts w:asciiTheme="minorHAnsi" w:hAnsiTheme="minorHAnsi" w:cstheme="minorHAnsi"/>
          <w:sz w:val="22"/>
          <w:szCs w:val="22"/>
        </w:rPr>
        <w:sectPr w:rsidR="00D73B79" w:rsidRPr="00CE7FF1">
          <w:type w:val="continuous"/>
          <w:pgSz w:w="11920" w:h="16840"/>
          <w:pgMar w:top="1400" w:right="320" w:bottom="280" w:left="0" w:header="720" w:footer="720" w:gutter="0"/>
          <w:cols w:space="720"/>
        </w:sectPr>
      </w:pPr>
    </w:p>
    <w:p w14:paraId="5F02BD61" w14:textId="77777777" w:rsidR="00D73B79" w:rsidRPr="00CE7FF1" w:rsidRDefault="00836B9F" w:rsidP="00CE7FF1">
      <w:pPr>
        <w:spacing w:before="12"/>
        <w:ind w:left="1440" w:right="-53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mm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uni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07281C0A" w14:textId="77777777" w:rsidR="00D73B79" w:rsidRPr="00CE7FF1" w:rsidRDefault="00836B9F" w:rsidP="00CE7FF1">
      <w:pPr>
        <w:spacing w:before="7"/>
        <w:rPr>
          <w:rFonts w:asciiTheme="minorHAnsi" w:hAnsiTheme="minorHAnsi" w:cstheme="minorHAnsi"/>
          <w:sz w:val="22"/>
          <w:szCs w:val="22"/>
        </w:rPr>
      </w:pPr>
      <w:r w:rsidRPr="00CE7FF1">
        <w:rPr>
          <w:rFonts w:asciiTheme="minorHAnsi" w:hAnsiTheme="minorHAnsi" w:cstheme="minorHAnsi"/>
          <w:sz w:val="22"/>
          <w:szCs w:val="22"/>
        </w:rPr>
        <w:br w:type="column"/>
      </w:r>
    </w:p>
    <w:p w14:paraId="28C87165" w14:textId="77777777" w:rsidR="00D73B79" w:rsidRPr="00CE7FF1" w:rsidRDefault="00836B9F" w:rsidP="00CE7FF1">
      <w:pPr>
        <w:tabs>
          <w:tab w:val="left" w:pos="360"/>
        </w:tabs>
        <w:ind w:left="360" w:right="1227" w:hanging="360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E7FF1">
        <w:rPr>
          <w:rFonts w:asciiTheme="minorHAnsi" w:eastAsia="Segoe MDL2 Assets" w:hAnsiTheme="minorHAnsi" w:cstheme="minorHAnsi"/>
          <w:sz w:val="22"/>
          <w:szCs w:val="22"/>
        </w:rPr>
        <w:tab/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7FF1">
        <w:rPr>
          <w:rFonts w:asciiTheme="minorHAnsi" w:eastAsia="Calibri" w:hAnsiTheme="minorHAnsi" w:cstheme="minorHAnsi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CE7FF1">
        <w:rPr>
          <w:rFonts w:asciiTheme="minorHAnsi" w:eastAsia="Calibri" w:hAnsiTheme="minorHAnsi" w:cstheme="minorHAnsi"/>
          <w:sz w:val="22"/>
          <w:szCs w:val="22"/>
        </w:rPr>
        <w:t>ess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al clie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lia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</w:t>
      </w:r>
      <w:r w:rsidRPr="00CE7FF1">
        <w:rPr>
          <w:rFonts w:asciiTheme="minorHAnsi" w:eastAsia="Calibri" w:hAnsiTheme="minorHAnsi" w:cstheme="minorHAnsi"/>
          <w:sz w:val="22"/>
          <w:szCs w:val="22"/>
        </w:rPr>
        <w:t>xpertise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pr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7FF1">
        <w:rPr>
          <w:rFonts w:asciiTheme="minorHAnsi" w:eastAsia="Calibri" w:hAnsiTheme="minorHAnsi" w:cstheme="minorHAnsi"/>
          <w:sz w:val="22"/>
          <w:szCs w:val="22"/>
        </w:rPr>
        <w:t>en d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z w:val="22"/>
          <w:szCs w:val="22"/>
        </w:rPr>
        <w:t>ri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g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sh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z w:val="22"/>
          <w:szCs w:val="22"/>
        </w:rPr>
        <w:t>p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 xml:space="preserve">at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7FF1">
        <w:rPr>
          <w:rFonts w:asciiTheme="minorHAnsi" w:eastAsia="Calibri" w:hAnsiTheme="minorHAnsi" w:cstheme="minorHAnsi"/>
          <w:sz w:val="22"/>
          <w:szCs w:val="22"/>
        </w:rPr>
        <w:t>WC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when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7FF1">
        <w:rPr>
          <w:rFonts w:asciiTheme="minorHAnsi" w:eastAsia="Calibri" w:hAnsiTheme="minorHAnsi" w:cstheme="minorHAnsi"/>
          <w:sz w:val="22"/>
          <w:szCs w:val="22"/>
        </w:rPr>
        <w:t>la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CE7FF1">
        <w:rPr>
          <w:rFonts w:asciiTheme="minorHAnsi" w:eastAsia="Calibri" w:hAnsiTheme="minorHAnsi" w:cstheme="minorHAnsi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g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au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z w:val="22"/>
          <w:szCs w:val="22"/>
        </w:rPr>
        <w:t>it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proced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z w:val="22"/>
          <w:szCs w:val="22"/>
        </w:rPr>
        <w:t>es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z w:val="22"/>
          <w:szCs w:val="22"/>
        </w:rPr>
        <w:t xml:space="preserve">sting 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ec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z w:val="22"/>
          <w:szCs w:val="22"/>
        </w:rPr>
        <w:t>ssa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z w:val="22"/>
          <w:szCs w:val="22"/>
        </w:rPr>
        <w:t>y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in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z w:val="22"/>
          <w:szCs w:val="22"/>
        </w:rPr>
        <w:t>ti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2CB2E74A" w14:textId="77777777" w:rsidR="00D73B79" w:rsidRPr="00CE7FF1" w:rsidRDefault="00836B9F" w:rsidP="00CE7FF1">
      <w:pPr>
        <w:tabs>
          <w:tab w:val="left" w:pos="360"/>
        </w:tabs>
        <w:spacing w:before="6"/>
        <w:ind w:left="360" w:right="1514" w:hanging="360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E7FF1">
        <w:rPr>
          <w:rFonts w:asciiTheme="minorHAnsi" w:eastAsia="Segoe MDL2 Assets" w:hAnsiTheme="minorHAnsi" w:cstheme="minorHAnsi"/>
          <w:sz w:val="22"/>
          <w:szCs w:val="22"/>
        </w:rPr>
        <w:tab/>
      </w:r>
      <w:r w:rsidRPr="00CE7FF1">
        <w:rPr>
          <w:rFonts w:asciiTheme="minorHAnsi" w:eastAsia="Calibri" w:hAnsiTheme="minorHAnsi" w:cstheme="minorHAnsi"/>
          <w:sz w:val="22"/>
          <w:szCs w:val="22"/>
        </w:rPr>
        <w:t>Effec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eg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ti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z w:val="22"/>
          <w:szCs w:val="22"/>
        </w:rPr>
        <w:t>ti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ca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7FF1">
        <w:rPr>
          <w:rFonts w:asciiTheme="minorHAnsi" w:eastAsia="Calibri" w:hAnsiTheme="minorHAnsi" w:cstheme="minorHAnsi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CE7FF1">
        <w:rPr>
          <w:rFonts w:asciiTheme="minorHAnsi" w:eastAsia="Calibri" w:hAnsiTheme="minorHAnsi" w:cstheme="minorHAnsi"/>
          <w:sz w:val="22"/>
          <w:szCs w:val="22"/>
        </w:rPr>
        <w:t>ilities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stra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z w:val="22"/>
          <w:szCs w:val="22"/>
        </w:rPr>
        <w:t>ed in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z w:val="22"/>
          <w:szCs w:val="22"/>
        </w:rPr>
        <w:t>r ser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7FF1">
        <w:rPr>
          <w:rFonts w:asciiTheme="minorHAnsi" w:eastAsia="Calibri" w:hAnsiTheme="minorHAnsi" w:cstheme="minorHAnsi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le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 xml:space="preserve">when 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z w:val="22"/>
          <w:szCs w:val="22"/>
        </w:rPr>
        <w:t>esp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g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CE7FF1">
        <w:rPr>
          <w:rFonts w:asciiTheme="minorHAnsi" w:eastAsia="Calibri" w:hAnsiTheme="minorHAnsi" w:cstheme="minorHAnsi"/>
          <w:sz w:val="22"/>
          <w:szCs w:val="22"/>
        </w:rPr>
        <w:t>er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7FF1">
        <w:rPr>
          <w:rFonts w:asciiTheme="minorHAnsi" w:eastAsia="Calibri" w:hAnsiTheme="minorHAnsi" w:cstheme="minorHAnsi"/>
          <w:sz w:val="22"/>
          <w:szCs w:val="22"/>
        </w:rPr>
        <w:t>la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65FD32E" w14:textId="77777777" w:rsidR="00D73B79" w:rsidRPr="00CE7FF1" w:rsidRDefault="00836B9F" w:rsidP="00CE7FF1">
      <w:pPr>
        <w:spacing w:before="5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E7FF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IELTS Aca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z w:val="22"/>
          <w:szCs w:val="22"/>
        </w:rPr>
        <w:t>all ba</w:t>
      </w:r>
      <w:r w:rsidRPr="00CE7FF1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sc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CE7FF1">
        <w:rPr>
          <w:rFonts w:asciiTheme="minorHAnsi" w:eastAsia="Calibri" w:hAnsiTheme="minorHAnsi" w:cstheme="minorHAnsi"/>
          <w:sz w:val="22"/>
          <w:szCs w:val="22"/>
        </w:rPr>
        <w:t>;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l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z w:val="22"/>
          <w:szCs w:val="22"/>
        </w:rPr>
        <w:t>st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g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CE7FF1">
        <w:rPr>
          <w:rFonts w:asciiTheme="minorHAnsi" w:eastAsia="Calibri" w:hAnsiTheme="minorHAnsi" w:cstheme="minorHAnsi"/>
          <w:sz w:val="22"/>
          <w:szCs w:val="22"/>
        </w:rPr>
        <w:t>.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CE7FF1">
        <w:rPr>
          <w:rFonts w:asciiTheme="minorHAnsi" w:eastAsia="Calibri" w:hAnsiTheme="minorHAnsi" w:cstheme="minorHAnsi"/>
          <w:sz w:val="22"/>
          <w:szCs w:val="22"/>
        </w:rPr>
        <w:t>;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053568A0" w14:textId="77777777" w:rsidR="00D73B79" w:rsidRPr="00CE7FF1" w:rsidRDefault="00836B9F" w:rsidP="00CE7FF1">
      <w:pPr>
        <w:ind w:left="360"/>
        <w:rPr>
          <w:rFonts w:asciiTheme="minorHAnsi" w:eastAsia="Calibri" w:hAnsiTheme="minorHAnsi" w:cstheme="minorHAnsi"/>
          <w:sz w:val="22"/>
          <w:szCs w:val="22"/>
        </w:rPr>
        <w:sectPr w:rsidR="00D73B79" w:rsidRPr="00CE7FF1">
          <w:type w:val="continuous"/>
          <w:pgSz w:w="11920" w:h="16840"/>
          <w:pgMar w:top="1400" w:right="320" w:bottom="280" w:left="0" w:header="720" w:footer="720" w:gutter="0"/>
          <w:cols w:num="2" w:space="720" w:equalWidth="0">
            <w:col w:w="2893" w:space="1428"/>
            <w:col w:w="7279"/>
          </w:cols>
        </w:sectPr>
      </w:pP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CE7FF1">
        <w:rPr>
          <w:rFonts w:asciiTheme="minorHAnsi" w:eastAsia="Calibri" w:hAnsiTheme="minorHAnsi" w:cstheme="minorHAnsi"/>
          <w:sz w:val="22"/>
          <w:szCs w:val="22"/>
        </w:rPr>
        <w:t>.0;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speaking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CE7FF1">
        <w:rPr>
          <w:rFonts w:asciiTheme="minorHAnsi" w:eastAsia="Calibri" w:hAnsiTheme="minorHAnsi" w:cstheme="minorHAnsi"/>
          <w:sz w:val="22"/>
          <w:szCs w:val="22"/>
        </w:rPr>
        <w:t>.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CE7FF1">
        <w:rPr>
          <w:rFonts w:asciiTheme="minorHAnsi" w:eastAsia="Calibri" w:hAnsiTheme="minorHAnsi" w:cstheme="minorHAnsi"/>
          <w:sz w:val="22"/>
          <w:szCs w:val="22"/>
        </w:rPr>
        <w:t>;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writi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g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CE7FF1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6CFB7E97" w14:textId="77777777" w:rsidR="00D73B79" w:rsidRPr="00CE7FF1" w:rsidRDefault="00D73B79" w:rsidP="00CE7FF1">
      <w:pPr>
        <w:spacing w:before="3"/>
        <w:rPr>
          <w:rFonts w:asciiTheme="minorHAnsi" w:hAnsiTheme="minorHAnsi" w:cstheme="minorHAnsi"/>
          <w:sz w:val="22"/>
          <w:szCs w:val="22"/>
        </w:rPr>
        <w:sectPr w:rsidR="00D73B79" w:rsidRPr="00CE7FF1">
          <w:pgSz w:w="11920" w:h="16840"/>
          <w:pgMar w:top="1340" w:right="320" w:bottom="280" w:left="0" w:header="575" w:footer="1369" w:gutter="0"/>
          <w:cols w:space="720"/>
        </w:sectPr>
      </w:pPr>
    </w:p>
    <w:p w14:paraId="0734571A" w14:textId="77777777" w:rsidR="00D73B79" w:rsidRPr="00CE7FF1" w:rsidRDefault="00D73B79" w:rsidP="00CE7FF1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DFE37D0" w14:textId="77777777" w:rsidR="00D73B79" w:rsidRPr="00CE7FF1" w:rsidRDefault="00D73B79" w:rsidP="00CE7FF1">
      <w:pPr>
        <w:rPr>
          <w:rFonts w:asciiTheme="minorHAnsi" w:hAnsiTheme="minorHAnsi" w:cstheme="minorHAnsi"/>
          <w:sz w:val="22"/>
          <w:szCs w:val="22"/>
        </w:rPr>
      </w:pPr>
    </w:p>
    <w:p w14:paraId="1CB02FAF" w14:textId="77777777" w:rsidR="00D73B79" w:rsidRPr="00CE7FF1" w:rsidRDefault="00D73B79" w:rsidP="00CE7FF1">
      <w:pPr>
        <w:rPr>
          <w:rFonts w:asciiTheme="minorHAnsi" w:hAnsiTheme="minorHAnsi" w:cstheme="minorHAnsi"/>
          <w:sz w:val="22"/>
          <w:szCs w:val="22"/>
        </w:rPr>
      </w:pPr>
    </w:p>
    <w:p w14:paraId="2E220FA3" w14:textId="77777777" w:rsidR="00D73B79" w:rsidRPr="00CE7FF1" w:rsidRDefault="00836B9F" w:rsidP="00CE7FF1">
      <w:pPr>
        <w:ind w:left="1440" w:right="-53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mp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ter</w:t>
      </w:r>
    </w:p>
    <w:p w14:paraId="6BBEA97E" w14:textId="77777777" w:rsidR="00D73B79" w:rsidRPr="00CE7FF1" w:rsidRDefault="00836B9F" w:rsidP="00CE7FF1">
      <w:pPr>
        <w:spacing w:before="21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hAnsiTheme="minorHAnsi" w:cstheme="minorHAnsi"/>
          <w:sz w:val="22"/>
          <w:szCs w:val="22"/>
        </w:rPr>
        <w:br w:type="column"/>
      </w:r>
      <w:r w:rsidRPr="00CE7FF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E7FF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F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lu</w:t>
      </w:r>
      <w:r w:rsidRPr="00CE7FF1">
        <w:rPr>
          <w:rFonts w:asciiTheme="minorHAnsi" w:eastAsia="Calibri" w:hAnsiTheme="minorHAnsi" w:cstheme="minorHAnsi"/>
          <w:sz w:val="22"/>
          <w:szCs w:val="22"/>
        </w:rPr>
        <w:t>ent in sp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k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and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CE7FF1">
        <w:rPr>
          <w:rFonts w:asciiTheme="minorHAnsi" w:eastAsia="Calibri" w:hAnsiTheme="minorHAnsi" w:cstheme="minorHAnsi"/>
          <w:sz w:val="22"/>
          <w:szCs w:val="22"/>
        </w:rPr>
        <w:t>ritt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z w:val="22"/>
          <w:szCs w:val="22"/>
        </w:rPr>
        <w:t>al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z w:val="22"/>
          <w:szCs w:val="22"/>
        </w:rPr>
        <w:t>y 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fl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z w:val="22"/>
          <w:szCs w:val="22"/>
        </w:rPr>
        <w:t>ent in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spo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CE7FF1">
        <w:rPr>
          <w:rFonts w:asciiTheme="minorHAnsi" w:eastAsia="Calibri" w:hAnsiTheme="minorHAnsi" w:cstheme="minorHAnsi"/>
          <w:sz w:val="22"/>
          <w:szCs w:val="22"/>
        </w:rPr>
        <w:t>en</w:t>
      </w:r>
    </w:p>
    <w:p w14:paraId="0C793958" w14:textId="77777777" w:rsidR="00D73B79" w:rsidRPr="00CE7FF1" w:rsidRDefault="00836B9F" w:rsidP="00CE7FF1">
      <w:pPr>
        <w:ind w:left="323" w:right="591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sz w:val="22"/>
          <w:szCs w:val="22"/>
        </w:rPr>
        <w:t>Ca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21998E1B" w14:textId="77777777" w:rsidR="00D73B79" w:rsidRPr="00CE7FF1" w:rsidRDefault="00D73B79" w:rsidP="00CE7FF1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AED70EF" w14:textId="77777777" w:rsidR="00D73B79" w:rsidRPr="00CE7FF1" w:rsidRDefault="00836B9F" w:rsidP="00CE7FF1">
      <w:pPr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E7FF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7FF1">
        <w:rPr>
          <w:rFonts w:asciiTheme="minorHAnsi" w:eastAsia="Calibri" w:hAnsiTheme="minorHAnsi" w:cstheme="minorHAnsi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f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z w:val="22"/>
          <w:szCs w:val="22"/>
        </w:rPr>
        <w:t>cient u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z w:val="22"/>
          <w:szCs w:val="22"/>
        </w:rPr>
        <w:t>er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f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z w:val="22"/>
          <w:szCs w:val="22"/>
        </w:rPr>
        <w:t>icr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CE7FF1">
        <w:rPr>
          <w:rFonts w:asciiTheme="minorHAnsi" w:eastAsia="Calibri" w:hAnsiTheme="minorHAnsi" w:cstheme="minorHAnsi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CE7FF1">
        <w:rPr>
          <w:rFonts w:asciiTheme="minorHAnsi" w:eastAsia="Calibri" w:hAnsiTheme="minorHAnsi" w:cstheme="minorHAnsi"/>
          <w:sz w:val="22"/>
          <w:szCs w:val="22"/>
        </w:rPr>
        <w:t>fice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(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CE7FF1">
        <w:rPr>
          <w:rFonts w:asciiTheme="minorHAnsi" w:eastAsia="Calibri" w:hAnsiTheme="minorHAnsi" w:cstheme="minorHAnsi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t,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z w:val="22"/>
          <w:szCs w:val="22"/>
        </w:rPr>
        <w:t>,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Ex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sz w:val="22"/>
          <w:szCs w:val="22"/>
        </w:rPr>
        <w:t>el)</w:t>
      </w:r>
    </w:p>
    <w:p w14:paraId="22125379" w14:textId="77777777" w:rsidR="00D73B79" w:rsidRPr="00CE7FF1" w:rsidRDefault="00836B9F" w:rsidP="00CE7FF1">
      <w:pPr>
        <w:spacing w:before="5"/>
        <w:rPr>
          <w:rFonts w:asciiTheme="minorHAnsi" w:eastAsia="Calibri" w:hAnsiTheme="minorHAnsi" w:cstheme="minorHAnsi"/>
          <w:sz w:val="22"/>
          <w:szCs w:val="22"/>
        </w:rPr>
        <w:sectPr w:rsidR="00D73B79" w:rsidRPr="00CE7FF1">
          <w:type w:val="continuous"/>
          <w:pgSz w:w="11920" w:h="16840"/>
          <w:pgMar w:top="1400" w:right="320" w:bottom="280" w:left="0" w:header="720" w:footer="720" w:gutter="0"/>
          <w:cols w:num="2" w:space="720" w:equalWidth="0">
            <w:col w:w="2357" w:space="1964"/>
            <w:col w:w="7279"/>
          </w:cols>
        </w:sectPr>
      </w:pPr>
      <w:r w:rsidRPr="00CE7FF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E7FF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z w:val="22"/>
          <w:szCs w:val="22"/>
        </w:rPr>
        <w:t>YO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CE7FF1">
        <w:rPr>
          <w:rFonts w:asciiTheme="minorHAnsi" w:eastAsia="Calibri" w:hAnsiTheme="minorHAnsi" w:cstheme="minorHAnsi"/>
          <w:sz w:val="22"/>
          <w:szCs w:val="22"/>
        </w:rPr>
        <w:t>, S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7FF1">
        <w:rPr>
          <w:rFonts w:asciiTheme="minorHAnsi" w:eastAsia="Calibri" w:hAnsiTheme="minorHAnsi" w:cstheme="minorHAnsi"/>
          <w:sz w:val="22"/>
          <w:szCs w:val="22"/>
        </w:rPr>
        <w:t>,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ACL</w:t>
      </w:r>
    </w:p>
    <w:p w14:paraId="341909D9" w14:textId="77777777" w:rsidR="00D73B79" w:rsidRPr="00CE7FF1" w:rsidRDefault="00D73B79" w:rsidP="00CE7FF1">
      <w:pPr>
        <w:spacing w:before="17"/>
        <w:rPr>
          <w:rFonts w:asciiTheme="minorHAnsi" w:hAnsiTheme="minorHAnsi" w:cstheme="minorHAnsi"/>
          <w:sz w:val="22"/>
          <w:szCs w:val="22"/>
        </w:rPr>
        <w:sectPr w:rsidR="00D73B79" w:rsidRPr="00CE7FF1">
          <w:type w:val="continuous"/>
          <w:pgSz w:w="11920" w:h="16840"/>
          <w:pgMar w:top="1400" w:right="320" w:bottom="280" w:left="0" w:header="720" w:footer="720" w:gutter="0"/>
          <w:cols w:space="720"/>
        </w:sectPr>
      </w:pPr>
    </w:p>
    <w:p w14:paraId="3F9B88D9" w14:textId="77777777" w:rsidR="00D73B79" w:rsidRPr="00CE7FF1" w:rsidRDefault="00836B9F" w:rsidP="00CE7FF1">
      <w:pPr>
        <w:spacing w:before="12"/>
        <w:ind w:left="1440" w:right="-53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ob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na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CE7F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l</w:t>
      </w:r>
    </w:p>
    <w:p w14:paraId="4CDDBD74" w14:textId="77777777" w:rsidR="00D73B79" w:rsidRPr="00CE7FF1" w:rsidRDefault="00836B9F" w:rsidP="00CE7FF1">
      <w:pPr>
        <w:spacing w:before="14"/>
        <w:rPr>
          <w:rFonts w:asciiTheme="minorHAnsi" w:hAnsiTheme="minorHAnsi" w:cstheme="minorHAnsi"/>
          <w:sz w:val="22"/>
          <w:szCs w:val="22"/>
        </w:rPr>
      </w:pPr>
      <w:r w:rsidRPr="00CE7FF1">
        <w:rPr>
          <w:rFonts w:asciiTheme="minorHAnsi" w:hAnsiTheme="minorHAnsi" w:cstheme="minorHAnsi"/>
          <w:sz w:val="22"/>
          <w:szCs w:val="22"/>
        </w:rPr>
        <w:br w:type="column"/>
      </w:r>
    </w:p>
    <w:p w14:paraId="71B9F610" w14:textId="77777777" w:rsidR="00D73B79" w:rsidRPr="00CE7FF1" w:rsidRDefault="00836B9F" w:rsidP="00CE7FF1">
      <w:pPr>
        <w:tabs>
          <w:tab w:val="left" w:pos="360"/>
        </w:tabs>
        <w:ind w:left="360" w:right="1831" w:hanging="360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E7FF1">
        <w:rPr>
          <w:rFonts w:asciiTheme="minorHAnsi" w:eastAsia="Segoe MDL2 Assets" w:hAnsiTheme="minorHAnsi" w:cstheme="minorHAnsi"/>
          <w:sz w:val="22"/>
          <w:szCs w:val="22"/>
        </w:rPr>
        <w:tab/>
      </w:r>
      <w:r w:rsidRPr="00CE7FF1">
        <w:rPr>
          <w:rFonts w:asciiTheme="minorHAnsi" w:eastAsia="Calibri" w:hAnsiTheme="minorHAnsi" w:cstheme="minorHAnsi"/>
          <w:sz w:val="22"/>
          <w:szCs w:val="22"/>
        </w:rPr>
        <w:t>Ex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sz w:val="22"/>
          <w:szCs w:val="22"/>
        </w:rPr>
        <w:t>elle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al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CE7FF1">
        <w:rPr>
          <w:rFonts w:asciiTheme="minorHAnsi" w:eastAsia="Calibri" w:hAnsiTheme="minorHAnsi" w:cstheme="minorHAnsi"/>
          <w:sz w:val="22"/>
          <w:szCs w:val="22"/>
        </w:rPr>
        <w:t>tical 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p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ob</w:t>
      </w:r>
      <w:r w:rsidRPr="00CE7FF1">
        <w:rPr>
          <w:rFonts w:asciiTheme="minorHAnsi" w:eastAsia="Calibri" w:hAnsiTheme="minorHAnsi" w:cstheme="minorHAnsi"/>
          <w:sz w:val="22"/>
          <w:szCs w:val="22"/>
        </w:rPr>
        <w:t>lem</w:t>
      </w:r>
      <w:r w:rsidRPr="00CE7F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7FF1">
        <w:rPr>
          <w:rFonts w:asciiTheme="minorHAnsi" w:eastAsia="Calibri" w:hAnsiTheme="minorHAnsi" w:cstheme="minorHAnsi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g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CE7FF1">
        <w:rPr>
          <w:rFonts w:asciiTheme="minorHAnsi" w:eastAsia="Calibri" w:hAnsiTheme="minorHAnsi" w:cstheme="minorHAnsi"/>
          <w:sz w:val="22"/>
          <w:szCs w:val="22"/>
        </w:rPr>
        <w:t xml:space="preserve">ills 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E7FF1">
        <w:rPr>
          <w:rFonts w:asciiTheme="minorHAnsi" w:eastAsia="Calibri" w:hAnsiTheme="minorHAnsi" w:cstheme="minorHAnsi"/>
          <w:sz w:val="22"/>
          <w:szCs w:val="22"/>
        </w:rPr>
        <w:t>ed thro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CE7FF1">
        <w:rPr>
          <w:rFonts w:asciiTheme="minorHAnsi" w:eastAsia="Calibri" w:hAnsiTheme="minorHAnsi" w:cstheme="minorHAnsi"/>
          <w:sz w:val="22"/>
          <w:szCs w:val="22"/>
        </w:rPr>
        <w:t>h U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CE7FF1">
        <w:rPr>
          <w:rFonts w:asciiTheme="minorHAnsi" w:eastAsia="Calibri" w:hAnsiTheme="minorHAnsi" w:cstheme="minorHAnsi"/>
          <w:sz w:val="22"/>
          <w:szCs w:val="22"/>
        </w:rPr>
        <w:t>ersi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z w:val="22"/>
          <w:szCs w:val="22"/>
        </w:rPr>
        <w:t>y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z w:val="22"/>
          <w:szCs w:val="22"/>
        </w:rPr>
        <w:t>ear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sz w:val="22"/>
          <w:szCs w:val="22"/>
        </w:rPr>
        <w:t>h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proje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sz w:val="22"/>
          <w:szCs w:val="22"/>
        </w:rPr>
        <w:t>ts</w:t>
      </w:r>
    </w:p>
    <w:p w14:paraId="0621A55F" w14:textId="77777777" w:rsidR="00D73B79" w:rsidRPr="00CE7FF1" w:rsidRDefault="00836B9F" w:rsidP="00CE7FF1">
      <w:pPr>
        <w:spacing w:before="7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E7FF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z w:val="22"/>
          <w:szCs w:val="22"/>
        </w:rPr>
        <w:t>trat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z w:val="22"/>
          <w:szCs w:val="22"/>
        </w:rPr>
        <w:t>ff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z w:val="22"/>
          <w:szCs w:val="22"/>
        </w:rPr>
        <w:t>ct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z w:val="22"/>
          <w:szCs w:val="22"/>
        </w:rPr>
        <w:t>lity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z w:val="22"/>
          <w:szCs w:val="22"/>
        </w:rPr>
        <w:t>es</w:t>
      </w:r>
      <w:r w:rsidRPr="00CE7FF1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pro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7FF1">
        <w:rPr>
          <w:rFonts w:asciiTheme="minorHAnsi" w:eastAsia="Calibri" w:hAnsiTheme="minorHAnsi" w:cstheme="minorHAnsi"/>
          <w:sz w:val="22"/>
          <w:szCs w:val="22"/>
        </w:rPr>
        <w:t>l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ugh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53D1F42B" w14:textId="77777777" w:rsidR="00D73B79" w:rsidRPr="00CE7FF1" w:rsidRDefault="00836B9F" w:rsidP="00CE7FF1">
      <w:pPr>
        <w:ind w:left="360"/>
        <w:rPr>
          <w:rFonts w:asciiTheme="minorHAnsi" w:eastAsia="Calibri" w:hAnsiTheme="minorHAnsi" w:cstheme="minorHAnsi"/>
          <w:sz w:val="22"/>
          <w:szCs w:val="22"/>
        </w:rPr>
        <w:sectPr w:rsidR="00D73B79" w:rsidRPr="00CE7FF1">
          <w:type w:val="continuous"/>
          <w:pgSz w:w="11920" w:h="16840"/>
          <w:pgMar w:top="1400" w:right="320" w:bottom="280" w:left="0" w:header="720" w:footer="720" w:gutter="0"/>
          <w:cols w:num="2" w:space="720" w:equalWidth="0">
            <w:col w:w="4227" w:space="94"/>
            <w:col w:w="7279"/>
          </w:cols>
        </w:sectPr>
      </w:pPr>
      <w:r w:rsidRPr="00CE7FF1">
        <w:rPr>
          <w:rFonts w:asciiTheme="minorHAnsi" w:eastAsia="Calibri" w:hAnsiTheme="minorHAnsi" w:cstheme="minorHAnsi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sh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z w:val="22"/>
          <w:szCs w:val="22"/>
        </w:rPr>
        <w:t>p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7FF1">
        <w:rPr>
          <w:rFonts w:asciiTheme="minorHAnsi" w:eastAsia="Calibri" w:hAnsiTheme="minorHAnsi" w:cstheme="minorHAnsi"/>
          <w:sz w:val="22"/>
          <w:szCs w:val="22"/>
        </w:rPr>
        <w:t xml:space="preserve">en 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7FF1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CE7FF1">
        <w:rPr>
          <w:rFonts w:asciiTheme="minorHAnsi" w:eastAsia="Calibri" w:hAnsiTheme="minorHAnsi" w:cstheme="minorHAnsi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g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7FF1">
        <w:rPr>
          <w:rFonts w:asciiTheme="minorHAnsi" w:eastAsia="Calibri" w:hAnsiTheme="minorHAnsi" w:cstheme="minorHAnsi"/>
          <w:sz w:val="22"/>
          <w:szCs w:val="22"/>
        </w:rPr>
        <w:t>lex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au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z w:val="22"/>
          <w:szCs w:val="22"/>
        </w:rPr>
        <w:t>iti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g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issues</w:t>
      </w:r>
    </w:p>
    <w:p w14:paraId="3890FA7A" w14:textId="77777777" w:rsidR="00D73B79" w:rsidRPr="00CE7FF1" w:rsidRDefault="00D73B79" w:rsidP="00CE7FF1">
      <w:pPr>
        <w:spacing w:before="17"/>
        <w:rPr>
          <w:rFonts w:asciiTheme="minorHAnsi" w:hAnsiTheme="minorHAnsi" w:cstheme="minorHAnsi"/>
          <w:sz w:val="22"/>
          <w:szCs w:val="22"/>
        </w:rPr>
        <w:sectPr w:rsidR="00D73B79" w:rsidRPr="00CE7FF1">
          <w:type w:val="continuous"/>
          <w:pgSz w:w="11920" w:h="16840"/>
          <w:pgMar w:top="1400" w:right="320" w:bottom="280" w:left="0" w:header="720" w:footer="720" w:gutter="0"/>
          <w:cols w:space="720"/>
        </w:sectPr>
      </w:pPr>
    </w:p>
    <w:p w14:paraId="2CE5E088" w14:textId="77777777" w:rsidR="00D73B79" w:rsidRPr="00CE7FF1" w:rsidRDefault="00836B9F" w:rsidP="00CE7FF1">
      <w:pPr>
        <w:spacing w:before="12"/>
        <w:ind w:left="1440" w:right="-53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CE7FF1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mu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ca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09E37C74" w14:textId="77777777" w:rsidR="00D73B79" w:rsidRPr="00CE7FF1" w:rsidRDefault="00836B9F" w:rsidP="00CE7FF1">
      <w:pPr>
        <w:spacing w:before="6"/>
        <w:rPr>
          <w:rFonts w:asciiTheme="minorHAnsi" w:hAnsiTheme="minorHAnsi" w:cstheme="minorHAnsi"/>
          <w:sz w:val="22"/>
          <w:szCs w:val="22"/>
        </w:rPr>
      </w:pPr>
      <w:r w:rsidRPr="00CE7FF1">
        <w:rPr>
          <w:rFonts w:asciiTheme="minorHAnsi" w:hAnsiTheme="minorHAnsi" w:cstheme="minorHAnsi"/>
          <w:sz w:val="22"/>
          <w:szCs w:val="22"/>
        </w:rPr>
        <w:br w:type="column"/>
      </w:r>
    </w:p>
    <w:p w14:paraId="772A26B5" w14:textId="77777777" w:rsidR="00D73B79" w:rsidRPr="00CE7FF1" w:rsidRDefault="00836B9F" w:rsidP="00CE7FF1">
      <w:pPr>
        <w:tabs>
          <w:tab w:val="left" w:pos="360"/>
        </w:tabs>
        <w:ind w:left="360" w:right="1285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E7FF1">
        <w:rPr>
          <w:rFonts w:asciiTheme="minorHAnsi" w:eastAsia="Segoe MDL2 Assets" w:hAnsiTheme="minorHAnsi" w:cstheme="minorHAnsi"/>
          <w:sz w:val="22"/>
          <w:szCs w:val="22"/>
        </w:rPr>
        <w:tab/>
      </w:r>
      <w:r w:rsidRPr="00CE7FF1">
        <w:rPr>
          <w:rFonts w:asciiTheme="minorHAnsi" w:eastAsia="Calibri" w:hAnsiTheme="minorHAnsi" w:cstheme="minorHAnsi"/>
          <w:sz w:val="22"/>
          <w:szCs w:val="22"/>
        </w:rPr>
        <w:t>F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z w:val="22"/>
          <w:szCs w:val="22"/>
        </w:rPr>
        <w:t>eq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z w:val="22"/>
          <w:szCs w:val="22"/>
        </w:rPr>
        <w:t>ently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z w:val="22"/>
          <w:szCs w:val="22"/>
        </w:rPr>
        <w:t>el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z w:val="22"/>
          <w:szCs w:val="22"/>
        </w:rPr>
        <w:t>y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ral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p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z w:val="22"/>
          <w:szCs w:val="22"/>
        </w:rPr>
        <w:t>es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tat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r g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z w:val="22"/>
          <w:szCs w:val="22"/>
        </w:rPr>
        <w:t>p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pre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z w:val="22"/>
          <w:szCs w:val="22"/>
        </w:rPr>
        <w:t>entat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s at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CE7FF1">
        <w:rPr>
          <w:rFonts w:asciiTheme="minorHAnsi" w:eastAsia="Calibri" w:hAnsiTheme="minorHAnsi" w:cstheme="minorHAnsi"/>
          <w:sz w:val="22"/>
          <w:szCs w:val="22"/>
        </w:rPr>
        <w:t>iv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z w:val="22"/>
          <w:szCs w:val="22"/>
        </w:rPr>
        <w:t>rs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z w:val="22"/>
          <w:szCs w:val="22"/>
        </w:rPr>
        <w:t>ty</w:t>
      </w:r>
    </w:p>
    <w:p w14:paraId="271BF347" w14:textId="77777777" w:rsidR="00D73B79" w:rsidRPr="00CE7FF1" w:rsidRDefault="00836B9F" w:rsidP="00CE7FF1">
      <w:pPr>
        <w:tabs>
          <w:tab w:val="left" w:pos="360"/>
        </w:tabs>
        <w:spacing w:before="2"/>
        <w:ind w:left="360" w:right="1252" w:hanging="360"/>
        <w:jc w:val="both"/>
        <w:rPr>
          <w:rFonts w:asciiTheme="minorHAnsi" w:eastAsia="Calibri" w:hAnsiTheme="minorHAnsi" w:cstheme="minorHAnsi"/>
          <w:sz w:val="22"/>
          <w:szCs w:val="22"/>
        </w:rPr>
        <w:sectPr w:rsidR="00D73B79" w:rsidRPr="00CE7FF1">
          <w:type w:val="continuous"/>
          <w:pgSz w:w="11920" w:h="16840"/>
          <w:pgMar w:top="1400" w:right="320" w:bottom="280" w:left="0" w:header="720" w:footer="720" w:gutter="0"/>
          <w:cols w:num="2" w:space="720" w:equalWidth="0">
            <w:col w:w="4285" w:space="36"/>
            <w:col w:w="7279"/>
          </w:cols>
        </w:sectPr>
      </w:pPr>
      <w:r w:rsidRPr="00CE7FF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E7FF1">
        <w:rPr>
          <w:rFonts w:asciiTheme="minorHAnsi" w:eastAsia="Segoe MDL2 Assets" w:hAnsiTheme="minorHAnsi" w:cstheme="minorHAnsi"/>
          <w:sz w:val="22"/>
          <w:szCs w:val="22"/>
        </w:rPr>
        <w:tab/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z w:val="22"/>
          <w:szCs w:val="22"/>
        </w:rPr>
        <w:t>trat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CE7FF1">
        <w:rPr>
          <w:rFonts w:asciiTheme="minorHAnsi" w:eastAsia="Calibri" w:hAnsiTheme="minorHAnsi" w:cstheme="minorHAnsi"/>
          <w:sz w:val="22"/>
          <w:szCs w:val="22"/>
        </w:rPr>
        <w:t>f s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g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7FF1">
        <w:rPr>
          <w:rFonts w:asciiTheme="minorHAnsi" w:eastAsia="Calibri" w:hAnsiTheme="minorHAnsi" w:cstheme="minorHAnsi"/>
          <w:sz w:val="22"/>
          <w:szCs w:val="22"/>
        </w:rPr>
        <w:t>er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al skills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l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CE7FF1">
        <w:rPr>
          <w:rFonts w:asciiTheme="minorHAnsi" w:eastAsia="Calibri" w:hAnsiTheme="minorHAnsi" w:cstheme="minorHAnsi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z w:val="22"/>
          <w:szCs w:val="22"/>
        </w:rPr>
        <w:t>er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7FF1">
        <w:rPr>
          <w:rFonts w:asciiTheme="minorHAnsi" w:eastAsia="Calibri" w:hAnsiTheme="minorHAnsi" w:cstheme="minorHAnsi"/>
          <w:sz w:val="22"/>
          <w:szCs w:val="22"/>
        </w:rPr>
        <w:t>es 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ther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z w:val="22"/>
          <w:szCs w:val="22"/>
        </w:rPr>
        <w:t>x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z w:val="22"/>
          <w:szCs w:val="22"/>
        </w:rPr>
        <w:t>ra-cu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z w:val="22"/>
          <w:szCs w:val="22"/>
        </w:rPr>
        <w:t>ric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z w:val="22"/>
          <w:szCs w:val="22"/>
        </w:rPr>
        <w:t>lar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vo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z w:val="22"/>
          <w:szCs w:val="22"/>
        </w:rPr>
        <w:t>ent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inc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CE7FF1">
        <w:rPr>
          <w:rFonts w:asciiTheme="minorHAnsi" w:eastAsia="Calibri" w:hAnsiTheme="minorHAnsi" w:cstheme="minorHAnsi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g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z w:val="22"/>
          <w:szCs w:val="22"/>
        </w:rPr>
        <w:t>h 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bei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g St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CE7FF1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7FF1">
        <w:rPr>
          <w:rFonts w:asciiTheme="minorHAnsi" w:eastAsia="Calibri" w:hAnsiTheme="minorHAnsi" w:cstheme="minorHAnsi"/>
          <w:sz w:val="22"/>
          <w:szCs w:val="22"/>
        </w:rPr>
        <w:t>as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7650B8A4" w14:textId="77777777" w:rsidR="00D73B79" w:rsidRPr="00CE7FF1" w:rsidRDefault="00D73B79" w:rsidP="00CE7FF1">
      <w:pPr>
        <w:rPr>
          <w:rFonts w:asciiTheme="minorHAnsi" w:hAnsiTheme="minorHAnsi" w:cstheme="minorHAnsi"/>
          <w:sz w:val="22"/>
          <w:szCs w:val="22"/>
        </w:rPr>
      </w:pPr>
    </w:p>
    <w:p w14:paraId="11C86138" w14:textId="77777777" w:rsidR="00D73B79" w:rsidRPr="00CE7FF1" w:rsidRDefault="00D73B79" w:rsidP="00CE7FF1">
      <w:pPr>
        <w:rPr>
          <w:rFonts w:asciiTheme="minorHAnsi" w:hAnsiTheme="minorHAnsi" w:cstheme="minorHAnsi"/>
          <w:sz w:val="22"/>
          <w:szCs w:val="22"/>
        </w:rPr>
      </w:pPr>
    </w:p>
    <w:p w14:paraId="4F465BB6" w14:textId="77777777" w:rsidR="00D73B79" w:rsidRPr="00CE7FF1" w:rsidRDefault="00D73B79" w:rsidP="00CE7FF1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9394210" w14:textId="77777777" w:rsidR="00D73B79" w:rsidRPr="00CE7FF1" w:rsidRDefault="00836B9F" w:rsidP="00CE7FF1">
      <w:pPr>
        <w:spacing w:before="12"/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b/>
          <w:sz w:val="22"/>
          <w:szCs w:val="22"/>
          <w:u w:color="000000"/>
        </w:rPr>
        <w:t>Ref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ee</w:t>
      </w:r>
      <w:r w:rsidRPr="00CE7FF1">
        <w:rPr>
          <w:rFonts w:asciiTheme="minorHAnsi" w:eastAsia="Calibri" w:hAnsiTheme="minorHAnsi" w:cstheme="minorHAnsi"/>
          <w:b/>
          <w:sz w:val="22"/>
          <w:szCs w:val="22"/>
          <w:u w:color="000000"/>
        </w:rPr>
        <w:t>s</w:t>
      </w:r>
    </w:p>
    <w:p w14:paraId="04A83DB4" w14:textId="77777777" w:rsidR="00D73B79" w:rsidRPr="00CE7FF1" w:rsidRDefault="00D73B79" w:rsidP="00CE7FF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553C65B" w14:textId="77777777" w:rsidR="00D73B79" w:rsidRPr="00CE7FF1" w:rsidRDefault="00D73B79" w:rsidP="00CE7FF1">
      <w:pPr>
        <w:rPr>
          <w:rFonts w:asciiTheme="minorHAnsi" w:hAnsiTheme="minorHAnsi" w:cstheme="minorHAnsi"/>
          <w:sz w:val="22"/>
          <w:szCs w:val="22"/>
        </w:rPr>
        <w:sectPr w:rsidR="00D73B79" w:rsidRPr="00CE7FF1">
          <w:type w:val="continuous"/>
          <w:pgSz w:w="11920" w:h="16840"/>
          <w:pgMar w:top="1400" w:right="320" w:bottom="280" w:left="0" w:header="720" w:footer="720" w:gutter="0"/>
          <w:cols w:space="720"/>
        </w:sectPr>
      </w:pPr>
    </w:p>
    <w:p w14:paraId="39ED7217" w14:textId="77777777" w:rsidR="00D73B79" w:rsidRPr="00CE7FF1" w:rsidRDefault="00836B9F" w:rsidP="00CE7FF1">
      <w:pPr>
        <w:spacing w:before="12"/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b/>
          <w:sz w:val="22"/>
          <w:szCs w:val="22"/>
        </w:rPr>
        <w:t>Dr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nd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Q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uee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653EBECF" w14:textId="77777777" w:rsidR="00D73B79" w:rsidRPr="00CE7FF1" w:rsidRDefault="00836B9F" w:rsidP="00CE7FF1">
      <w:pPr>
        <w:ind w:left="1440" w:right="-40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sz w:val="22"/>
          <w:szCs w:val="22"/>
        </w:rPr>
        <w:t>Se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CE7FF1">
        <w:rPr>
          <w:rFonts w:asciiTheme="minorHAnsi" w:eastAsia="Calibri" w:hAnsiTheme="minorHAnsi" w:cstheme="minorHAnsi"/>
          <w:sz w:val="22"/>
          <w:szCs w:val="22"/>
        </w:rPr>
        <w:t>ec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z w:val="22"/>
          <w:szCs w:val="22"/>
        </w:rPr>
        <w:t>er, A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sz w:val="22"/>
          <w:szCs w:val="22"/>
        </w:rPr>
        <w:t>c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CE7FF1">
        <w:rPr>
          <w:rFonts w:asciiTheme="minorHAnsi" w:eastAsia="Calibri" w:hAnsiTheme="minorHAnsi" w:cstheme="minorHAnsi"/>
          <w:sz w:val="22"/>
          <w:szCs w:val="22"/>
        </w:rPr>
        <w:t>ti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ash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iv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z w:val="22"/>
          <w:szCs w:val="22"/>
        </w:rPr>
        <w:t xml:space="preserve">sity </w:t>
      </w:r>
      <w:hyperlink r:id="rId10">
        <w:r w:rsidRPr="00CE7FF1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color="0000FF"/>
          </w:rPr>
          <w:t>Ly</w:t>
        </w:r>
        <w:r w:rsidRPr="00CE7FF1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color="0000FF"/>
          </w:rPr>
          <w:t>nd</w:t>
        </w:r>
        <w:r w:rsidRPr="00CE7FF1">
          <w:rPr>
            <w:rFonts w:asciiTheme="minorHAnsi" w:eastAsia="Calibri" w:hAnsiTheme="minorHAnsi" w:cstheme="minorHAnsi"/>
            <w:color w:val="0000FF"/>
            <w:sz w:val="22"/>
            <w:szCs w:val="22"/>
            <w:u w:color="0000FF"/>
          </w:rPr>
          <w:t>a.</w:t>
        </w:r>
        <w:r w:rsidRPr="00CE7FF1">
          <w:rPr>
            <w:rFonts w:asciiTheme="minorHAnsi" w:eastAsia="Calibri" w:hAnsiTheme="minorHAnsi" w:cstheme="minorHAnsi"/>
            <w:color w:val="0000FF"/>
            <w:spacing w:val="-2"/>
            <w:sz w:val="22"/>
            <w:szCs w:val="22"/>
            <w:u w:color="0000FF"/>
          </w:rPr>
          <w:t>m</w:t>
        </w:r>
        <w:r w:rsidRPr="00CE7FF1">
          <w:rPr>
            <w:rFonts w:asciiTheme="minorHAnsi" w:eastAsia="Calibri" w:hAnsiTheme="minorHAnsi" w:cstheme="minorHAnsi"/>
            <w:color w:val="0000FF"/>
            <w:sz w:val="22"/>
            <w:szCs w:val="22"/>
            <w:u w:color="0000FF"/>
          </w:rPr>
          <w:t>cq</w:t>
        </w:r>
        <w:r w:rsidRPr="00CE7FF1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color="0000FF"/>
          </w:rPr>
          <w:t>u</w:t>
        </w:r>
        <w:r w:rsidRPr="00CE7FF1">
          <w:rPr>
            <w:rFonts w:asciiTheme="minorHAnsi" w:eastAsia="Calibri" w:hAnsiTheme="minorHAnsi" w:cstheme="minorHAnsi"/>
            <w:color w:val="0000FF"/>
            <w:sz w:val="22"/>
            <w:szCs w:val="22"/>
            <w:u w:color="0000FF"/>
          </w:rPr>
          <w:t>e</w:t>
        </w:r>
        <w:r w:rsidRPr="00CE7FF1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color="0000FF"/>
          </w:rPr>
          <w:t>e</w:t>
        </w:r>
        <w:r w:rsidRPr="00CE7FF1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color="0000FF"/>
          </w:rPr>
          <w:t>n</w:t>
        </w:r>
        <w:r w:rsidRPr="00CE7FF1">
          <w:rPr>
            <w:rFonts w:asciiTheme="minorHAnsi" w:eastAsia="Calibri" w:hAnsiTheme="minorHAnsi" w:cstheme="minorHAnsi"/>
            <w:color w:val="0000FF"/>
            <w:spacing w:val="-3"/>
            <w:sz w:val="22"/>
            <w:szCs w:val="22"/>
            <w:u w:color="0000FF"/>
          </w:rPr>
          <w:t>@</w:t>
        </w:r>
        <w:r w:rsidRPr="00CE7FF1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color="0000FF"/>
          </w:rPr>
          <w:t>mo</w:t>
        </w:r>
        <w:r w:rsidRPr="00CE7FF1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color="0000FF"/>
          </w:rPr>
          <w:t>n</w:t>
        </w:r>
        <w:r w:rsidRPr="00CE7FF1">
          <w:rPr>
            <w:rFonts w:asciiTheme="minorHAnsi" w:eastAsia="Calibri" w:hAnsiTheme="minorHAnsi" w:cstheme="minorHAnsi"/>
            <w:color w:val="0000FF"/>
            <w:sz w:val="22"/>
            <w:szCs w:val="22"/>
            <w:u w:color="0000FF"/>
          </w:rPr>
          <w:t>as</w:t>
        </w:r>
        <w:r w:rsidRPr="00CE7FF1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color="0000FF"/>
          </w:rPr>
          <w:t>h</w:t>
        </w:r>
        <w:r w:rsidRPr="00CE7FF1">
          <w:rPr>
            <w:rFonts w:asciiTheme="minorHAnsi" w:eastAsia="Calibri" w:hAnsiTheme="minorHAnsi" w:cstheme="minorHAnsi"/>
            <w:color w:val="0000FF"/>
            <w:spacing w:val="-3"/>
            <w:sz w:val="22"/>
            <w:szCs w:val="22"/>
            <w:u w:color="0000FF"/>
          </w:rPr>
          <w:t>.</w:t>
        </w:r>
        <w:r w:rsidRPr="00CE7FF1">
          <w:rPr>
            <w:rFonts w:asciiTheme="minorHAnsi" w:eastAsia="Calibri" w:hAnsiTheme="minorHAnsi" w:cstheme="minorHAnsi"/>
            <w:color w:val="0000FF"/>
            <w:sz w:val="22"/>
            <w:szCs w:val="22"/>
            <w:u w:color="0000FF"/>
          </w:rPr>
          <w:t>edu</w:t>
        </w:r>
      </w:hyperlink>
      <w:r w:rsidRPr="00CE7FF1">
        <w:rPr>
          <w:rFonts w:asciiTheme="minorHAnsi" w:eastAsia="Calibri" w:hAnsiTheme="minorHAnsi" w:cstheme="minorHAnsi"/>
          <w:color w:val="0000FF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color w:val="000000"/>
          <w:sz w:val="22"/>
          <w:szCs w:val="22"/>
        </w:rPr>
        <w:t>l:</w:t>
      </w:r>
      <w:r w:rsidRPr="00CE7FF1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color w:val="000000"/>
          <w:sz w:val="22"/>
          <w:szCs w:val="22"/>
        </w:rPr>
        <w:t>(</w:t>
      </w:r>
      <w:r w:rsidRPr="00CE7FF1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0</w:t>
      </w:r>
      <w:r w:rsidRPr="00CE7FF1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3</w:t>
      </w:r>
      <w:r w:rsidRPr="00CE7FF1">
        <w:rPr>
          <w:rFonts w:asciiTheme="minorHAnsi" w:eastAsia="Calibri" w:hAnsiTheme="minorHAnsi" w:cstheme="minorHAnsi"/>
          <w:color w:val="000000"/>
          <w:sz w:val="22"/>
          <w:szCs w:val="22"/>
        </w:rPr>
        <w:t>)</w:t>
      </w:r>
      <w:r w:rsidRPr="00CE7FF1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9</w:t>
      </w:r>
      <w:r w:rsidRPr="00CE7FF1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9</w:t>
      </w:r>
      <w:r w:rsidRPr="00CE7FF1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0</w:t>
      </w:r>
      <w:r w:rsidRPr="00CE7FF1">
        <w:rPr>
          <w:rFonts w:asciiTheme="minorHAnsi" w:eastAsia="Calibri" w:hAnsiTheme="minorHAnsi" w:cstheme="minorHAnsi"/>
          <w:color w:val="000000"/>
          <w:sz w:val="22"/>
          <w:szCs w:val="22"/>
        </w:rPr>
        <w:t>5</w:t>
      </w:r>
      <w:r w:rsidRPr="00CE7FF1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1</w:t>
      </w:r>
      <w:r w:rsidRPr="00CE7FF1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2</w:t>
      </w:r>
      <w:r w:rsidRPr="00CE7FF1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3</w:t>
      </w:r>
      <w:r w:rsidRPr="00CE7FF1">
        <w:rPr>
          <w:rFonts w:asciiTheme="minorHAnsi" w:eastAsia="Calibri" w:hAnsiTheme="minorHAnsi" w:cstheme="minorHAnsi"/>
          <w:color w:val="000000"/>
          <w:sz w:val="22"/>
          <w:szCs w:val="22"/>
        </w:rPr>
        <w:t>4</w:t>
      </w:r>
    </w:p>
    <w:p w14:paraId="332AFEF7" w14:textId="77777777" w:rsidR="00D73B79" w:rsidRPr="00CE7FF1" w:rsidRDefault="00836B9F" w:rsidP="00CE7FF1">
      <w:pPr>
        <w:spacing w:before="12"/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hAnsiTheme="minorHAnsi" w:cstheme="minorHAnsi"/>
          <w:sz w:val="22"/>
          <w:szCs w:val="22"/>
        </w:rPr>
        <w:br w:type="column"/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tt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CE7F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b/>
          <w:sz w:val="22"/>
          <w:szCs w:val="22"/>
        </w:rPr>
        <w:t>y</w:t>
      </w:r>
    </w:p>
    <w:p w14:paraId="13841590" w14:textId="77777777" w:rsidR="00D73B79" w:rsidRPr="00CE7FF1" w:rsidRDefault="00836B9F" w:rsidP="00CE7FF1">
      <w:pPr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7FF1">
        <w:rPr>
          <w:rFonts w:asciiTheme="minorHAnsi" w:eastAsia="Calibri" w:hAnsiTheme="minorHAnsi" w:cstheme="minorHAnsi"/>
          <w:sz w:val="22"/>
          <w:szCs w:val="22"/>
        </w:rPr>
        <w:t>er</w:t>
      </w:r>
    </w:p>
    <w:p w14:paraId="4D3BE1E5" w14:textId="77777777" w:rsidR="00D73B79" w:rsidRPr="00CE7FF1" w:rsidRDefault="00836B9F" w:rsidP="00CE7FF1">
      <w:pPr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a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z w:val="22"/>
          <w:szCs w:val="22"/>
        </w:rPr>
        <w:t>s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–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F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CE7FF1">
        <w:rPr>
          <w:rFonts w:asciiTheme="minorHAnsi" w:eastAsia="Calibri" w:hAnsiTheme="minorHAnsi" w:cstheme="minorHAnsi"/>
          <w:sz w:val="22"/>
          <w:szCs w:val="22"/>
        </w:rPr>
        <w:t>i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CE7FF1">
        <w:rPr>
          <w:rFonts w:asciiTheme="minorHAnsi" w:eastAsia="Calibri" w:hAnsiTheme="minorHAnsi" w:cstheme="minorHAnsi"/>
          <w:sz w:val="22"/>
          <w:szCs w:val="22"/>
        </w:rPr>
        <w:t>ers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Str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z w:val="22"/>
          <w:szCs w:val="22"/>
        </w:rPr>
        <w:t>et</w:t>
      </w:r>
    </w:p>
    <w:p w14:paraId="0D55EAF5" w14:textId="77777777" w:rsidR="00D73B79" w:rsidRPr="00CE7FF1" w:rsidRDefault="00836B9F" w:rsidP="00CE7FF1">
      <w:pPr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7FF1">
        <w:rPr>
          <w:rFonts w:asciiTheme="minorHAnsi" w:eastAsia="Calibri" w:hAnsiTheme="minorHAnsi" w:cstheme="minorHAnsi"/>
          <w:sz w:val="22"/>
          <w:szCs w:val="22"/>
        </w:rPr>
        <w:t>el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7FF1">
        <w:rPr>
          <w:rFonts w:asciiTheme="minorHAnsi" w:eastAsia="Calibri" w:hAnsiTheme="minorHAnsi" w:cstheme="minorHAnsi"/>
          <w:sz w:val="22"/>
          <w:szCs w:val="22"/>
        </w:rPr>
        <w:t>r</w:t>
      </w:r>
      <w:r w:rsidRPr="00CE7FF1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7FF1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34236789" w14:textId="77777777" w:rsidR="00D73B79" w:rsidRPr="00CE7FF1" w:rsidRDefault="00836B9F" w:rsidP="00CE7FF1">
      <w:pPr>
        <w:rPr>
          <w:rFonts w:asciiTheme="minorHAnsi" w:eastAsia="Calibri" w:hAnsiTheme="minorHAnsi" w:cstheme="minorHAnsi"/>
          <w:sz w:val="22"/>
          <w:szCs w:val="22"/>
        </w:rPr>
      </w:pPr>
      <w:r w:rsidRPr="00CE7FF1">
        <w:rPr>
          <w:rFonts w:asciiTheme="minorHAnsi" w:eastAsia="Calibri" w:hAnsiTheme="minorHAnsi" w:cstheme="minorHAnsi"/>
          <w:sz w:val="22"/>
          <w:szCs w:val="22"/>
        </w:rPr>
        <w:t>T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7FF1">
        <w:rPr>
          <w:rFonts w:asciiTheme="minorHAnsi" w:eastAsia="Calibri" w:hAnsiTheme="minorHAnsi" w:cstheme="minorHAnsi"/>
          <w:sz w:val="22"/>
          <w:szCs w:val="22"/>
        </w:rPr>
        <w:t>l: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z w:val="22"/>
          <w:szCs w:val="22"/>
        </w:rPr>
        <w:t>(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CE7FF1">
        <w:rPr>
          <w:rFonts w:asciiTheme="minorHAnsi" w:eastAsia="Calibri" w:hAnsiTheme="minorHAnsi" w:cstheme="minorHAnsi"/>
          <w:sz w:val="22"/>
          <w:szCs w:val="22"/>
        </w:rPr>
        <w:t>)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CE7FF1">
        <w:rPr>
          <w:rFonts w:asciiTheme="minorHAnsi" w:eastAsia="Calibri" w:hAnsiTheme="minorHAnsi" w:cstheme="minorHAnsi"/>
          <w:sz w:val="22"/>
          <w:szCs w:val="22"/>
        </w:rPr>
        <w:t>2</w:t>
      </w:r>
      <w:r w:rsidRPr="00CE7F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0</w:t>
      </w:r>
      <w:r w:rsidRPr="00CE7FF1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CE7FF1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CE7FF1">
        <w:rPr>
          <w:rFonts w:asciiTheme="minorHAnsi" w:eastAsia="Calibri" w:hAnsiTheme="minorHAnsi" w:cstheme="minorHAnsi"/>
          <w:sz w:val="22"/>
          <w:szCs w:val="22"/>
        </w:rPr>
        <w:t>2</w:t>
      </w:r>
    </w:p>
    <w:sectPr w:rsidR="00D73B79" w:rsidRPr="00CE7FF1">
      <w:type w:val="continuous"/>
      <w:pgSz w:w="11920" w:h="16840"/>
      <w:pgMar w:top="1400" w:right="320" w:bottom="280" w:left="0" w:header="720" w:footer="720" w:gutter="0"/>
      <w:cols w:num="2" w:space="720" w:equalWidth="0">
        <w:col w:w="4167" w:space="1894"/>
        <w:col w:w="553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C22E2" w14:textId="77777777" w:rsidR="00836B9F" w:rsidRDefault="00836B9F">
      <w:r>
        <w:separator/>
      </w:r>
    </w:p>
  </w:endnote>
  <w:endnote w:type="continuationSeparator" w:id="0">
    <w:p w14:paraId="1EFBA81F" w14:textId="77777777" w:rsidR="00836B9F" w:rsidRDefault="00836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06F04" w14:textId="77777777" w:rsidR="00D73B79" w:rsidRDefault="00836B9F">
    <w:pPr>
      <w:spacing w:line="200" w:lineRule="exact"/>
    </w:pPr>
    <w:r>
      <w:pict w14:anchorId="12F5F1E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7" type="#_x0000_t75" style="position:absolute;margin-left:1.1pt;margin-top:772.2pt;width:426.8pt;height:58.3pt;z-index:-251660800;mso-position-horizontal-relative:page;mso-position-vertical-relative:page">
          <v:imagedata r:id="rId1" o:title=""/>
          <w10:wrap anchorx="page" anchory="page"/>
        </v:shape>
      </w:pict>
    </w:r>
    <w:r>
      <w:pict w14:anchorId="004DD3FC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71pt;margin-top:760pt;width:46.55pt;height:13.05pt;z-index:-251659776;mso-position-horizontal-relative:page;mso-position-vertical-relative:page" filled="f" stroked="f">
          <v:textbox inset="0,0,0,0">
            <w:txbxContent>
              <w:p w14:paraId="14547909" w14:textId="77777777" w:rsidR="00D73B79" w:rsidRDefault="00836B9F">
                <w:pPr>
                  <w:spacing w:line="240" w:lineRule="exact"/>
                  <w:ind w:left="20" w:right="-33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Fonts w:ascii="Calibri" w:eastAsia="Calibri" w:hAnsi="Calibri" w:cs="Calibri"/>
                    <w:b/>
                    <w:color w:val="A6A6A6"/>
                    <w:position w:val="1"/>
                    <w:sz w:val="22"/>
                    <w:szCs w:val="22"/>
                  </w:rPr>
                  <w:t>D</w:t>
                </w:r>
                <w:r>
                  <w:rPr>
                    <w:rFonts w:ascii="Calibri" w:eastAsia="Calibri" w:hAnsi="Calibri" w:cs="Calibri"/>
                    <w:b/>
                    <w:color w:val="A6A6A6"/>
                    <w:spacing w:val="-1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ascii="Calibri" w:eastAsia="Calibri" w:hAnsi="Calibri" w:cs="Calibri"/>
                    <w:b/>
                    <w:color w:val="A6A6A6"/>
                    <w:spacing w:val="1"/>
                    <w:position w:val="1"/>
                    <w:sz w:val="22"/>
                    <w:szCs w:val="22"/>
                  </w:rPr>
                  <w:t>vi</w:t>
                </w:r>
                <w:r>
                  <w:rPr>
                    <w:rFonts w:ascii="Calibri" w:eastAsia="Calibri" w:hAnsi="Calibri" w:cs="Calibri"/>
                    <w:b/>
                    <w:color w:val="A6A6A6"/>
                    <w:position w:val="1"/>
                    <w:sz w:val="22"/>
                    <w:szCs w:val="22"/>
                  </w:rPr>
                  <w:t>d</w:t>
                </w:r>
                <w:r>
                  <w:rPr>
                    <w:rFonts w:ascii="Calibri" w:eastAsia="Calibri" w:hAnsi="Calibri" w:cs="Calibri"/>
                    <w:b/>
                    <w:color w:val="A6A6A6"/>
                    <w:spacing w:val="-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color w:val="A6A6A6"/>
                    <w:position w:val="1"/>
                    <w:sz w:val="22"/>
                    <w:szCs w:val="22"/>
                  </w:rPr>
                  <w:t>L</w:t>
                </w:r>
                <w:r>
                  <w:rPr>
                    <w:rFonts w:ascii="Calibri" w:eastAsia="Calibri" w:hAnsi="Calibri" w:cs="Calibri"/>
                    <w:b/>
                    <w:color w:val="A6A6A6"/>
                    <w:spacing w:val="-1"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ascii="Calibri" w:eastAsia="Calibri" w:hAnsi="Calibri" w:cs="Calibri"/>
                    <w:b/>
                    <w:color w:val="A6A6A6"/>
                    <w:position w:val="1"/>
                    <w:sz w:val="22"/>
                    <w:szCs w:val="22"/>
                  </w:rPr>
                  <w:t>e</w:t>
                </w:r>
              </w:p>
            </w:txbxContent>
          </v:textbox>
          <w10:wrap anchorx="page" anchory="page"/>
        </v:shape>
      </w:pict>
    </w:r>
    <w:r>
      <w:pict w14:anchorId="44CA0C57">
        <v:shape id="_x0000_s2055" type="#_x0000_t202" style="position:absolute;margin-left:473.1pt;margin-top:760pt;width:51.4pt;height:15.8pt;z-index:-251658752;mso-position-horizontal-relative:page;mso-position-vertical-relative:page" filled="f" stroked="f">
          <v:textbox inset="0,0,0,0">
            <w:txbxContent>
              <w:p w14:paraId="2390A193" w14:textId="77777777" w:rsidR="00D73B79" w:rsidRDefault="00836B9F">
                <w:pPr>
                  <w:spacing w:line="240" w:lineRule="exact"/>
                  <w:ind w:left="20" w:right="-33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Fonts w:ascii="Calibri" w:eastAsia="Calibri" w:hAnsi="Calibri" w:cs="Calibri"/>
                    <w:color w:val="A6A6A6"/>
                    <w:spacing w:val="1"/>
                    <w:position w:val="1"/>
                    <w:sz w:val="22"/>
                    <w:szCs w:val="22"/>
                  </w:rPr>
                  <w:t>P</w:t>
                </w:r>
                <w:r>
                  <w:rPr>
                    <w:rFonts w:ascii="Calibri" w:eastAsia="Calibri" w:hAnsi="Calibri" w:cs="Calibri"/>
                    <w:color w:val="A6A6A6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ascii="Calibri" w:eastAsia="Calibri" w:hAnsi="Calibri" w:cs="Calibri"/>
                    <w:color w:val="A6A6A6"/>
                    <w:spacing w:val="-1"/>
                    <w:position w:val="1"/>
                    <w:sz w:val="22"/>
                    <w:szCs w:val="22"/>
                  </w:rPr>
                  <w:t>g</w:t>
                </w:r>
                <w:r>
                  <w:rPr>
                    <w:rFonts w:ascii="Calibri" w:eastAsia="Calibri" w:hAnsi="Calibri" w:cs="Calibri"/>
                    <w:color w:val="A6A6A6"/>
                    <w:position w:val="1"/>
                    <w:sz w:val="22"/>
                    <w:szCs w:val="22"/>
                  </w:rPr>
                  <w:t xml:space="preserve">e </w:t>
                </w:r>
                <w:r>
                  <w:fldChar w:fldCharType="begin"/>
                </w:r>
                <w:r>
                  <w:rPr>
                    <w:rFonts w:ascii="Calibri" w:eastAsia="Calibri" w:hAnsi="Calibri" w:cs="Calibri"/>
                    <w:b/>
                    <w:color w:val="A6A6A6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 w:eastAsia="Calibri" w:hAnsi="Calibri" w:cs="Calibri"/>
                    <w:b/>
                    <w:color w:val="A6A6A6"/>
                    <w:spacing w:val="-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color w:val="A6A6A6"/>
                    <w:spacing w:val="1"/>
                    <w:position w:val="1"/>
                    <w:sz w:val="22"/>
                    <w:szCs w:val="22"/>
                  </w:rPr>
                  <w:t>o</w:t>
                </w:r>
                <w:r>
                  <w:rPr>
                    <w:rFonts w:ascii="Calibri" w:eastAsia="Calibri" w:hAnsi="Calibri" w:cs="Calibri"/>
                    <w:color w:val="A6A6A6"/>
                    <w:position w:val="1"/>
                    <w:sz w:val="22"/>
                    <w:szCs w:val="22"/>
                  </w:rPr>
                  <w:t>f</w:t>
                </w:r>
                <w:r>
                  <w:rPr>
                    <w:rFonts w:ascii="Calibri" w:eastAsia="Calibri" w:hAnsi="Calibri" w:cs="Calibri"/>
                    <w:color w:val="A6A6A6"/>
                    <w:spacing w:val="-2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color w:val="A6A6A6"/>
                    <w:position w:val="1"/>
                    <w:sz w:val="22"/>
                    <w:szCs w:val="22"/>
                  </w:rPr>
                  <w:t>3</w:t>
                </w:r>
              </w:p>
            </w:txbxContent>
          </v:textbox>
          <w10:wrap anchorx="page" anchory="page"/>
        </v:shape>
      </w:pict>
    </w:r>
    <w:r>
      <w:pict w14:anchorId="16483C60">
        <v:shape id="_x0000_s2054" type="#_x0000_t202" style="position:absolute;margin-left:440.45pt;margin-top:782.35pt;width:120.65pt;height:42.6pt;z-index:-251657728;mso-position-horizontal-relative:page;mso-position-vertical-relative:page" filled="f" stroked="f">
          <v:textbox inset="0,0,0,0">
            <w:txbxContent>
              <w:p w14:paraId="71074214" w14:textId="77777777" w:rsidR="00D73B79" w:rsidRDefault="00836B9F">
                <w:pPr>
                  <w:spacing w:before="1" w:line="200" w:lineRule="exact"/>
                  <w:ind w:left="135" w:right="-11" w:firstLine="505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nas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h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d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2"/>
                    <w:sz w:val="18"/>
                    <w:szCs w:val="18"/>
                  </w:rPr>
                  <w:t>u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 xml:space="preserve">rs 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hyperlink r:id="rId2"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rs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nf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@m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as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h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du</w:t>
                  </w:r>
                </w:hyperlink>
              </w:p>
              <w:p w14:paraId="3E7EFB91" w14:textId="77777777" w:rsidR="00D73B79" w:rsidRDefault="00836B9F">
                <w:pPr>
                  <w:spacing w:line="200" w:lineRule="exact"/>
                  <w:ind w:left="1036" w:right="-26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+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6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3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99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0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5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4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7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0</w:t>
                </w:r>
              </w:p>
              <w:p w14:paraId="2885BEB9" w14:textId="77777777" w:rsidR="00D73B79" w:rsidRDefault="00836B9F">
                <w:pPr>
                  <w:spacing w:before="11"/>
                  <w:ind w:left="20" w:right="-24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F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ace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b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k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c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na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s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hECD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67801" w14:textId="77777777" w:rsidR="00836B9F" w:rsidRDefault="00836B9F">
      <w:r>
        <w:separator/>
      </w:r>
    </w:p>
  </w:footnote>
  <w:footnote w:type="continuationSeparator" w:id="0">
    <w:p w14:paraId="688C741E" w14:textId="77777777" w:rsidR="00836B9F" w:rsidRDefault="00836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7632" w14:textId="77777777" w:rsidR="00D73B79" w:rsidRDefault="00836B9F">
    <w:pPr>
      <w:spacing w:line="200" w:lineRule="exact"/>
    </w:pPr>
    <w:r>
      <w:pict w14:anchorId="6C40FDC6">
        <v:group id="_x0000_s2049" style="position:absolute;margin-left:15.35pt;margin-top:28.75pt;width:558.85pt;height:38.9pt;z-index:-251656704;mso-position-horizontal-relative:page;mso-position-vertical-relative:page" coordorigin="307,575" coordsize="11177,778">
          <v:shape id="_x0000_s2053" style="position:absolute;left:317;top:1066;width:11157;height:36" coordorigin="317,1066" coordsize="11157,36" path="m317,1102r11157,l11474,1066r-11157,l317,1102xe" fillcolor="gray" stroked="f">
            <v:path arrowok="t"/>
          </v:shape>
          <v:shape id="_x0000_s2052" style="position:absolute;left:317;top:585;width:11157;height:481" coordorigin="317,585" coordsize="11157,481" path="m317,1066r11157,l11474,585,317,585r,481xe" fillcolor="#004e85" stroked="f">
            <v:path arrowok="t"/>
          </v:shape>
          <v:shape id="_x0000_s2051" style="position:absolute;left:994;top:862;width:490;height:481" coordorigin="994,862" coordsize="490,481" path="m1239,862l994,1103r245,240l1484,1103,1239,862xe" fillcolor="gray" stroked="f">
            <v:path arrowok="t"/>
          </v:shape>
          <v:shape id="_x0000_s2050" style="position:absolute;left:994;top:826;width:490;height:481" coordorigin="994,826" coordsize="490,481" path="m1239,826l994,1067r245,240l1484,1067,1239,826xe" fillcolor="#004e85" stroked="f">
            <v:path arrowok="t"/>
          </v:shape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CD6105"/>
    <w:multiLevelType w:val="multilevel"/>
    <w:tmpl w:val="84D0981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B79"/>
    <w:rsid w:val="00836B9F"/>
    <w:rsid w:val="00CE7FF1"/>
    <w:rsid w:val="00D7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717D31D8"/>
  <w15:docId w15:val="{ED595B21-221F-43B3-8D3B-D8C1454D8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E7FF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E7F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ciano@gmail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Lynda.mcqueen@monash.edu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monash.edu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600</Words>
  <Characters>3422</Characters>
  <Application>Microsoft Office Word</Application>
  <DocSecurity>0</DocSecurity>
  <Lines>28</Lines>
  <Paragraphs>8</Paragraphs>
  <ScaleCrop>false</ScaleCrop>
  <Company/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2021-07-07T13:40:00Z</dcterms:created>
  <dcterms:modified xsi:type="dcterms:W3CDTF">2021-07-07T13:44:00Z</dcterms:modified>
</cp:coreProperties>
</file>